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B13999" w14:textId="77777777" w:rsidR="009772B9" w:rsidRPr="008B43D9" w:rsidRDefault="009772B9" w:rsidP="008B43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B43D9">
        <w:rPr>
          <w:rFonts w:ascii="Times New Roman" w:hAnsi="Times New Roman"/>
          <w:b/>
          <w:sz w:val="28"/>
          <w:szCs w:val="28"/>
          <w:lang w:eastAsia="ru-RU"/>
        </w:rPr>
        <w:t>ТЕХНИЧЕСКОЕ ЗАДАНИЕ</w:t>
      </w:r>
    </w:p>
    <w:p w14:paraId="4EFB9658" w14:textId="77777777" w:rsidR="009772B9" w:rsidRPr="008B43D9" w:rsidRDefault="009772B9" w:rsidP="008B43D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B43D9">
        <w:rPr>
          <w:rFonts w:ascii="Times New Roman" w:hAnsi="Times New Roman"/>
          <w:sz w:val="28"/>
          <w:szCs w:val="28"/>
          <w:lang w:val="tt-RU" w:eastAsia="ru-RU"/>
        </w:rPr>
        <w:t>на осуществление закупки для нужд АО "</w:t>
      </w:r>
      <w:r w:rsidRPr="008B43D9">
        <w:rPr>
          <w:rFonts w:ascii="Times New Roman" w:hAnsi="Times New Roman"/>
          <w:sz w:val="28"/>
          <w:szCs w:val="28"/>
          <w:lang w:eastAsia="ru-RU"/>
        </w:rPr>
        <w:t>Татспиртпром"</w:t>
      </w:r>
    </w:p>
    <w:p w14:paraId="24C3A029" w14:textId="77777777" w:rsidR="009772B9" w:rsidRPr="008B43D9" w:rsidRDefault="009772B9" w:rsidP="008B43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4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4953"/>
        <w:gridCol w:w="9485"/>
      </w:tblGrid>
      <w:tr w:rsidR="00AA7711" w:rsidRPr="008B43D9" w14:paraId="0331A270" w14:textId="77777777" w:rsidTr="007F221F">
        <w:trPr>
          <w:trHeight w:val="268"/>
        </w:trPr>
        <w:tc>
          <w:tcPr>
            <w:tcW w:w="498" w:type="dxa"/>
            <w:shd w:val="clear" w:color="auto" w:fill="2E74B5"/>
          </w:tcPr>
          <w:p w14:paraId="7FE417D6" w14:textId="77777777" w:rsidR="00AA7711" w:rsidRPr="008B43D9" w:rsidRDefault="00AA7711" w:rsidP="008B43D9">
            <w:pPr>
              <w:pStyle w:val="aff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B43D9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953" w:type="dxa"/>
            <w:shd w:val="clear" w:color="auto" w:fill="2E74B5"/>
          </w:tcPr>
          <w:p w14:paraId="6C736FDD" w14:textId="77777777" w:rsidR="00AA7711" w:rsidRPr="008B43D9" w:rsidRDefault="00AA7711" w:rsidP="008B43D9">
            <w:pPr>
              <w:pStyle w:val="aff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B43D9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9485" w:type="dxa"/>
            <w:shd w:val="clear" w:color="auto" w:fill="2E74B5"/>
          </w:tcPr>
          <w:p w14:paraId="23976CB2" w14:textId="77777777" w:rsidR="009772B9" w:rsidRPr="008B43D9" w:rsidRDefault="00AA7711" w:rsidP="008B43D9">
            <w:pPr>
              <w:pStyle w:val="aff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B43D9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</w:tc>
      </w:tr>
      <w:tr w:rsidR="00AA7711" w:rsidRPr="008B43D9" w14:paraId="649D597A" w14:textId="77777777" w:rsidTr="007F221F">
        <w:trPr>
          <w:trHeight w:val="284"/>
        </w:trPr>
        <w:tc>
          <w:tcPr>
            <w:tcW w:w="498" w:type="dxa"/>
          </w:tcPr>
          <w:p w14:paraId="223157E4" w14:textId="77777777" w:rsidR="00AA7711" w:rsidRPr="008B43D9" w:rsidRDefault="009772B9" w:rsidP="008B43D9">
            <w:pPr>
              <w:pStyle w:val="aff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B43D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4953" w:type="dxa"/>
          </w:tcPr>
          <w:p w14:paraId="5A0577F5" w14:textId="77777777" w:rsidR="00AA7711" w:rsidRPr="008B43D9" w:rsidRDefault="004709E9" w:rsidP="008B43D9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sz w:val="28"/>
                <w:szCs w:val="28"/>
              </w:rPr>
              <w:t>Информация о Заказчике</w:t>
            </w:r>
          </w:p>
        </w:tc>
        <w:tc>
          <w:tcPr>
            <w:tcW w:w="9485" w:type="dxa"/>
          </w:tcPr>
          <w:p w14:paraId="1ED7D057" w14:textId="77777777" w:rsidR="004709E9" w:rsidRPr="008B43D9" w:rsidRDefault="004709E9" w:rsidP="008B43D9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sz w:val="28"/>
                <w:szCs w:val="28"/>
              </w:rPr>
              <w:t>Акционерное общество «Татспиртпром»</w:t>
            </w:r>
          </w:p>
          <w:p w14:paraId="58606761" w14:textId="77777777" w:rsidR="004709E9" w:rsidRPr="008B43D9" w:rsidRDefault="004709E9" w:rsidP="008B43D9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sz w:val="28"/>
                <w:szCs w:val="28"/>
              </w:rPr>
              <w:t>Юридический адрес: 420111, РТ, г. Казань, ул. Баумана, д.44/8</w:t>
            </w:r>
          </w:p>
          <w:p w14:paraId="6A4C366F" w14:textId="2D125365" w:rsidR="005C230B" w:rsidRPr="008B43D9" w:rsidRDefault="005C230B" w:rsidP="008B43D9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sz w:val="28"/>
                <w:szCs w:val="28"/>
              </w:rPr>
              <w:t>Факт</w:t>
            </w:r>
            <w:r w:rsidR="005A7CAC" w:rsidRPr="008B43D9">
              <w:rPr>
                <w:rFonts w:ascii="Times New Roman" w:hAnsi="Times New Roman"/>
                <w:sz w:val="28"/>
                <w:szCs w:val="28"/>
              </w:rPr>
              <w:t>ический (почтовый) адрес: 420061</w:t>
            </w:r>
            <w:r w:rsidRPr="008B43D9">
              <w:rPr>
                <w:rFonts w:ascii="Times New Roman" w:hAnsi="Times New Roman"/>
                <w:sz w:val="28"/>
                <w:szCs w:val="28"/>
              </w:rPr>
              <w:t>, РТ, г. Казань, ул. проспект Альберта Камалеева, д.27а, а/я 17.</w:t>
            </w:r>
          </w:p>
          <w:p w14:paraId="708FC2FB" w14:textId="7D1D5B80" w:rsidR="004709E9" w:rsidRPr="008B43D9" w:rsidRDefault="004709E9" w:rsidP="008B43D9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sz w:val="28"/>
                <w:szCs w:val="28"/>
              </w:rPr>
              <w:t>ИНН/КПП 1681000049/</w:t>
            </w:r>
            <w:r w:rsidR="007E58E8" w:rsidRPr="008B43D9">
              <w:rPr>
                <w:rFonts w:ascii="Times New Roman" w:hAnsi="Times New Roman"/>
                <w:sz w:val="28"/>
                <w:szCs w:val="28"/>
              </w:rPr>
              <w:t>783450001</w:t>
            </w:r>
          </w:p>
          <w:p w14:paraId="56381C2E" w14:textId="77777777" w:rsidR="006B62F7" w:rsidRPr="008B43D9" w:rsidRDefault="00834C76" w:rsidP="008B43D9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8" w:history="1">
              <w:r w:rsidR="006B62F7" w:rsidRPr="008B43D9">
                <w:rPr>
                  <w:rStyle w:val="af6"/>
                  <w:rFonts w:ascii="Times New Roman" w:hAnsi="Times New Roman"/>
                  <w:sz w:val="28"/>
                  <w:szCs w:val="28"/>
                </w:rPr>
                <w:t>TenderTSP@tatspirtprom.ru</w:t>
              </w:r>
            </w:hyperlink>
          </w:p>
          <w:p w14:paraId="419DFA6F" w14:textId="77777777" w:rsidR="00AA7711" w:rsidRPr="008B43D9" w:rsidRDefault="00CC3826" w:rsidP="008B43D9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sz w:val="28"/>
                <w:szCs w:val="28"/>
              </w:rPr>
              <w:t>Тел. 8 (843) 222</w:t>
            </w:r>
            <w:r w:rsidR="004709E9" w:rsidRPr="008B43D9">
              <w:rPr>
                <w:rFonts w:ascii="Times New Roman" w:hAnsi="Times New Roman"/>
                <w:sz w:val="28"/>
                <w:szCs w:val="28"/>
              </w:rPr>
              <w:t>-</w:t>
            </w:r>
            <w:r w:rsidRPr="008B43D9">
              <w:rPr>
                <w:rFonts w:ascii="Times New Roman" w:hAnsi="Times New Roman"/>
                <w:sz w:val="28"/>
                <w:szCs w:val="28"/>
              </w:rPr>
              <w:t>95</w:t>
            </w:r>
            <w:r w:rsidR="004709E9" w:rsidRPr="008B43D9">
              <w:rPr>
                <w:rFonts w:ascii="Times New Roman" w:hAnsi="Times New Roman"/>
                <w:sz w:val="28"/>
                <w:szCs w:val="28"/>
              </w:rPr>
              <w:t>-</w:t>
            </w:r>
            <w:r w:rsidRPr="008B43D9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</w:tr>
      <w:tr w:rsidR="004709E9" w:rsidRPr="008B43D9" w14:paraId="42530DB5" w14:textId="77777777" w:rsidTr="007F221F">
        <w:trPr>
          <w:trHeight w:val="284"/>
        </w:trPr>
        <w:tc>
          <w:tcPr>
            <w:tcW w:w="498" w:type="dxa"/>
          </w:tcPr>
          <w:p w14:paraId="037E7F68" w14:textId="77777777" w:rsidR="004709E9" w:rsidRPr="008B43D9" w:rsidRDefault="009772B9" w:rsidP="008B43D9">
            <w:pPr>
              <w:pStyle w:val="aff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B43D9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4953" w:type="dxa"/>
          </w:tcPr>
          <w:p w14:paraId="26EA6358" w14:textId="77777777" w:rsidR="004709E9" w:rsidRPr="008B43D9" w:rsidRDefault="004709E9" w:rsidP="008B43D9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sz w:val="28"/>
                <w:szCs w:val="28"/>
              </w:rPr>
              <w:t xml:space="preserve">Способ закупки </w:t>
            </w:r>
          </w:p>
        </w:tc>
        <w:tc>
          <w:tcPr>
            <w:tcW w:w="9485" w:type="dxa"/>
          </w:tcPr>
          <w:p w14:paraId="08F1E10B" w14:textId="0AB9F46E" w:rsidR="004709E9" w:rsidRPr="008B43D9" w:rsidRDefault="00AC1711" w:rsidP="008B43D9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D759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Редукцион</w:t>
            </w:r>
            <w:proofErr w:type="spellEnd"/>
            <w:r w:rsidRPr="006D759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r w:rsidR="00834C7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в электронной форме </w:t>
            </w:r>
            <w:r w:rsidRPr="006D7591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 ограниченным участием</w:t>
            </w:r>
            <w:r w:rsidR="00834C7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на основании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ПКО </w:t>
            </w:r>
            <w:r w:rsidR="00834C7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№</w:t>
            </w:r>
            <w:bookmarkStart w:id="0" w:name="_GoBack"/>
            <w:bookmarkEnd w:id="0"/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32514527302</w:t>
            </w:r>
          </w:p>
        </w:tc>
      </w:tr>
      <w:tr w:rsidR="004709E9" w:rsidRPr="008B43D9" w14:paraId="4152A488" w14:textId="77777777" w:rsidTr="007F221F">
        <w:trPr>
          <w:trHeight w:val="284"/>
        </w:trPr>
        <w:tc>
          <w:tcPr>
            <w:tcW w:w="498" w:type="dxa"/>
          </w:tcPr>
          <w:p w14:paraId="0741A0C4" w14:textId="77777777" w:rsidR="004709E9" w:rsidRPr="008B43D9" w:rsidRDefault="009772B9" w:rsidP="008B43D9">
            <w:pPr>
              <w:pStyle w:val="aff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B43D9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4953" w:type="dxa"/>
          </w:tcPr>
          <w:p w14:paraId="7BC121AB" w14:textId="77777777" w:rsidR="004709E9" w:rsidRPr="008B43D9" w:rsidRDefault="004709E9" w:rsidP="008B43D9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sz w:val="28"/>
                <w:szCs w:val="28"/>
              </w:rPr>
              <w:t>Представитель заказчика (инициатор закупки):</w:t>
            </w:r>
          </w:p>
          <w:p w14:paraId="3B358C3E" w14:textId="77777777" w:rsidR="004709E9" w:rsidRPr="008B43D9" w:rsidRDefault="004709E9" w:rsidP="008B43D9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sz w:val="28"/>
                <w:szCs w:val="28"/>
              </w:rPr>
              <w:t>ФИО, телефон, Е-</w:t>
            </w:r>
            <w:proofErr w:type="spellStart"/>
            <w:r w:rsidRPr="008B43D9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8B43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85" w:type="dxa"/>
          </w:tcPr>
          <w:p w14:paraId="1051E863" w14:textId="76CDFDE1" w:rsidR="00CC3826" w:rsidRPr="008B43D9" w:rsidRDefault="00CC4CD8" w:rsidP="008B43D9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sz w:val="28"/>
                <w:szCs w:val="28"/>
              </w:rPr>
              <w:t>Даутова Светлана Рамил</w:t>
            </w:r>
            <w:r w:rsidR="00CC3826" w:rsidRPr="008B43D9">
              <w:rPr>
                <w:rFonts w:ascii="Times New Roman" w:hAnsi="Times New Roman"/>
                <w:sz w:val="28"/>
                <w:szCs w:val="28"/>
              </w:rPr>
              <w:t>евна</w:t>
            </w:r>
          </w:p>
          <w:p w14:paraId="314CEAD8" w14:textId="77777777" w:rsidR="00CC3826" w:rsidRPr="008B43D9" w:rsidRDefault="00CC3826" w:rsidP="008B43D9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sz w:val="28"/>
                <w:szCs w:val="28"/>
              </w:rPr>
              <w:t>8(843) 222-95-38</w:t>
            </w:r>
          </w:p>
          <w:p w14:paraId="6EDA21E1" w14:textId="77777777" w:rsidR="0074075B" w:rsidRPr="008B43D9" w:rsidRDefault="00CC3826" w:rsidP="008B43D9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sz w:val="28"/>
                <w:szCs w:val="28"/>
              </w:rPr>
              <w:t>Svetlana.Dautova@tatspirtprom.ru</w:t>
            </w:r>
          </w:p>
        </w:tc>
      </w:tr>
      <w:tr w:rsidR="00336B52" w:rsidRPr="008B43D9" w14:paraId="3EAEC0A4" w14:textId="77777777" w:rsidTr="007F221F">
        <w:trPr>
          <w:trHeight w:val="284"/>
        </w:trPr>
        <w:tc>
          <w:tcPr>
            <w:tcW w:w="498" w:type="dxa"/>
          </w:tcPr>
          <w:p w14:paraId="1A7ECF8C" w14:textId="77777777" w:rsidR="00336B52" w:rsidRPr="008B43D9" w:rsidRDefault="00336B52" w:rsidP="008B43D9">
            <w:pPr>
              <w:pStyle w:val="aff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B43D9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4953" w:type="dxa"/>
          </w:tcPr>
          <w:p w14:paraId="0DECF50B" w14:textId="77777777" w:rsidR="00336B52" w:rsidRPr="008B43D9" w:rsidRDefault="00336B52" w:rsidP="008B43D9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sz w:val="28"/>
                <w:szCs w:val="28"/>
              </w:rPr>
              <w:t>Код ОКПД 2 закупки</w:t>
            </w:r>
          </w:p>
        </w:tc>
        <w:tc>
          <w:tcPr>
            <w:tcW w:w="9485" w:type="dxa"/>
          </w:tcPr>
          <w:p w14:paraId="56816FE6" w14:textId="5E062509" w:rsidR="00336B52" w:rsidRPr="008B43D9" w:rsidRDefault="00FF72E3" w:rsidP="00387A26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72E3">
              <w:rPr>
                <w:rFonts w:ascii="Times New Roman" w:hAnsi="Times New Roman"/>
                <w:sz w:val="28"/>
                <w:szCs w:val="28"/>
              </w:rPr>
              <w:t>13.92</w:t>
            </w:r>
            <w:r w:rsidR="00DA374F" w:rsidRPr="00DA374F">
              <w:rPr>
                <w:rFonts w:ascii="Times New Roman" w:hAnsi="Times New Roman"/>
                <w:sz w:val="28"/>
                <w:szCs w:val="28"/>
              </w:rPr>
              <w:t>.29.190</w:t>
            </w:r>
          </w:p>
        </w:tc>
      </w:tr>
      <w:tr w:rsidR="00336B52" w:rsidRPr="008B43D9" w14:paraId="0B0A5246" w14:textId="77777777" w:rsidTr="007F221F">
        <w:trPr>
          <w:trHeight w:val="231"/>
        </w:trPr>
        <w:tc>
          <w:tcPr>
            <w:tcW w:w="498" w:type="dxa"/>
          </w:tcPr>
          <w:p w14:paraId="5121379B" w14:textId="77777777" w:rsidR="00336B52" w:rsidRPr="008B43D9" w:rsidRDefault="00336B52" w:rsidP="008B43D9">
            <w:pPr>
              <w:pStyle w:val="aff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B43D9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4953" w:type="dxa"/>
          </w:tcPr>
          <w:p w14:paraId="025F21F5" w14:textId="77777777" w:rsidR="00336B52" w:rsidRPr="008B43D9" w:rsidRDefault="00336B52" w:rsidP="008B43D9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sz w:val="28"/>
                <w:szCs w:val="28"/>
              </w:rPr>
              <w:t>Код ОКВЭД 2 закупки</w:t>
            </w:r>
          </w:p>
        </w:tc>
        <w:tc>
          <w:tcPr>
            <w:tcW w:w="9485" w:type="dxa"/>
          </w:tcPr>
          <w:p w14:paraId="16A67605" w14:textId="4F7ECDB6" w:rsidR="00336B52" w:rsidRPr="008B43D9" w:rsidRDefault="00FF72E3" w:rsidP="00DA374F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72E3">
              <w:rPr>
                <w:rFonts w:ascii="Times New Roman" w:eastAsia="Calibri" w:hAnsi="Times New Roman"/>
                <w:kern w:val="0"/>
                <w:sz w:val="28"/>
                <w:szCs w:val="28"/>
                <w:lang w:eastAsia="en-US"/>
              </w:rPr>
              <w:t>13.92</w:t>
            </w:r>
          </w:p>
        </w:tc>
      </w:tr>
      <w:tr w:rsidR="00AA7711" w:rsidRPr="008B43D9" w14:paraId="6C04F7F9" w14:textId="77777777" w:rsidTr="007F221F">
        <w:tc>
          <w:tcPr>
            <w:tcW w:w="498" w:type="dxa"/>
          </w:tcPr>
          <w:p w14:paraId="2602F13E" w14:textId="77777777" w:rsidR="00AA7711" w:rsidRPr="008B43D9" w:rsidRDefault="009772B9" w:rsidP="008B43D9">
            <w:pPr>
              <w:pStyle w:val="aff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B43D9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4953" w:type="dxa"/>
          </w:tcPr>
          <w:p w14:paraId="59ED98A3" w14:textId="77777777" w:rsidR="00AA7711" w:rsidRPr="008B43D9" w:rsidRDefault="00AA7711" w:rsidP="00E67A93">
            <w:pPr>
              <w:pStyle w:val="aff9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sz w:val="28"/>
                <w:szCs w:val="28"/>
              </w:rPr>
              <w:t>Наименование закупки</w:t>
            </w:r>
          </w:p>
        </w:tc>
        <w:tc>
          <w:tcPr>
            <w:tcW w:w="9485" w:type="dxa"/>
          </w:tcPr>
          <w:p w14:paraId="0B057923" w14:textId="241A5200" w:rsidR="00F60E33" w:rsidRPr="008B43D9" w:rsidRDefault="00BB42C9" w:rsidP="00F60E33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B42C9">
              <w:rPr>
                <w:rFonts w:ascii="Times New Roman" w:hAnsi="Times New Roman"/>
                <w:sz w:val="28"/>
                <w:szCs w:val="28"/>
              </w:rPr>
              <w:t>Право заключения договора на поставку</w:t>
            </w:r>
            <w:r w:rsidR="00FF72E3">
              <w:rPr>
                <w:rFonts w:ascii="Times New Roman" w:hAnsi="Times New Roman"/>
                <w:sz w:val="28"/>
                <w:szCs w:val="28"/>
              </w:rPr>
              <w:t xml:space="preserve"> пледов и подушек </w:t>
            </w:r>
            <w:r w:rsidR="00FF72E3" w:rsidRPr="00FF72E3">
              <w:rPr>
                <w:rFonts w:ascii="Times New Roman" w:hAnsi="Times New Roman"/>
                <w:sz w:val="28"/>
                <w:szCs w:val="28"/>
              </w:rPr>
              <w:t xml:space="preserve">вязаных </w:t>
            </w:r>
            <w:r w:rsidR="00FF72E3">
              <w:rPr>
                <w:rFonts w:ascii="Times New Roman" w:hAnsi="Times New Roman"/>
                <w:sz w:val="28"/>
                <w:szCs w:val="28"/>
              </w:rPr>
              <w:t>ТМ Алтай</w:t>
            </w:r>
          </w:p>
        </w:tc>
      </w:tr>
      <w:tr w:rsidR="00AA7711" w:rsidRPr="008B43D9" w14:paraId="71B758FF" w14:textId="77777777" w:rsidTr="007F221F">
        <w:tc>
          <w:tcPr>
            <w:tcW w:w="498" w:type="dxa"/>
          </w:tcPr>
          <w:p w14:paraId="15A9F782" w14:textId="77777777" w:rsidR="00AA7711" w:rsidRPr="008B43D9" w:rsidRDefault="009772B9" w:rsidP="008B43D9">
            <w:pPr>
              <w:pStyle w:val="aff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B43D9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4953" w:type="dxa"/>
          </w:tcPr>
          <w:p w14:paraId="3488E702" w14:textId="77777777" w:rsidR="00AA7711" w:rsidRPr="008B43D9" w:rsidRDefault="00AA7711" w:rsidP="008B43D9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sz w:val="28"/>
                <w:szCs w:val="28"/>
              </w:rPr>
              <w:t xml:space="preserve"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</w:t>
            </w:r>
            <w:r w:rsidRPr="008B43D9">
              <w:rPr>
                <w:rFonts w:ascii="Times New Roman" w:hAnsi="Times New Roman"/>
                <w:sz w:val="28"/>
                <w:szCs w:val="28"/>
              </w:rPr>
              <w:lastRenderedPageBreak/>
              <w:t>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9485" w:type="dxa"/>
          </w:tcPr>
          <w:p w14:paraId="7A805B93" w14:textId="77777777" w:rsidR="00FF72E3" w:rsidRPr="00FF72E3" w:rsidRDefault="00FF72E3" w:rsidP="00FF72E3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FF72E3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lastRenderedPageBreak/>
              <w:t>Размеры должны соответствовать техническим характеристикам:</w:t>
            </w:r>
          </w:p>
          <w:p w14:paraId="29460E11" w14:textId="77777777" w:rsidR="00FF72E3" w:rsidRPr="00FF72E3" w:rsidRDefault="00FF72E3" w:rsidP="00FF72E3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FF72E3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Тара без повреждений, обеспечивающая 100% сохранность готовой продукции.</w:t>
            </w:r>
          </w:p>
          <w:p w14:paraId="7F9658CC" w14:textId="77777777" w:rsidR="00FF72E3" w:rsidRPr="00FF72E3" w:rsidRDefault="00FF72E3" w:rsidP="00FF72E3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FF72E3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Требования к упаковке:</w:t>
            </w:r>
          </w:p>
          <w:p w14:paraId="45D973E8" w14:textId="2E045138" w:rsidR="00FF72E3" w:rsidRPr="00FF72E3" w:rsidRDefault="00FF72E3" w:rsidP="00FF72E3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FF72E3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В </w:t>
            </w:r>
            <w:proofErr w:type="spellStart"/>
            <w:r w:rsidRPr="00FF72E3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гофрокоробах</w:t>
            </w:r>
            <w:proofErr w:type="spellEnd"/>
            <w:r w:rsidRPr="00FF72E3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– </w:t>
            </w:r>
            <w:r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пледы не более 15 </w:t>
            </w:r>
            <w:r w:rsidRPr="00FF72E3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шт.</w:t>
            </w:r>
            <w:r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</w:t>
            </w:r>
            <w:r w:rsidRPr="00FF72E3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в коробке</w:t>
            </w:r>
            <w:r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, подушки не более 10 шт. в коробке</w:t>
            </w:r>
            <w:r w:rsidRPr="00FF72E3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, изделие в индивидуальной ПЭТ упаковке. На каждой коробке должна быть информация о наименовании, количестве, размерах изделия, производителе. Отгрузка товара на паллетах. Паллеты должны быть </w:t>
            </w:r>
            <w:proofErr w:type="spellStart"/>
            <w:r w:rsidRPr="00FF72E3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застрейчеваны</w:t>
            </w:r>
            <w:proofErr w:type="spellEnd"/>
            <w:r w:rsidRPr="00FF72E3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. На паллете обязателен упаковочный лист с информацией о наименовании, количестве и производителе. </w:t>
            </w:r>
          </w:p>
          <w:p w14:paraId="42407767" w14:textId="77777777" w:rsidR="00FF72E3" w:rsidRPr="00FF72E3" w:rsidRDefault="00FF72E3" w:rsidP="00FF72E3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FF72E3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Каждая партия, отгружаемая с предприятия–изготовителя, должна сопровождаться удостоверением о качестве, сертификатом соответствия, содержащим следующую информацию:</w:t>
            </w:r>
          </w:p>
          <w:p w14:paraId="3E318861" w14:textId="77777777" w:rsidR="00FF72E3" w:rsidRPr="00FF72E3" w:rsidRDefault="00FF72E3" w:rsidP="00FF72E3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FF72E3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- наименование предприятия - изготовителя, его адрес;</w:t>
            </w:r>
          </w:p>
          <w:p w14:paraId="0D49C28A" w14:textId="77777777" w:rsidR="00FF72E3" w:rsidRPr="00FF72E3" w:rsidRDefault="00FF72E3" w:rsidP="00FF72E3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FF72E3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lastRenderedPageBreak/>
              <w:t>- наименование продукции;</w:t>
            </w:r>
          </w:p>
          <w:p w14:paraId="61B8DEAE" w14:textId="77777777" w:rsidR="00FF72E3" w:rsidRPr="00FF72E3" w:rsidRDefault="00FF72E3" w:rsidP="00FF72E3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FF72E3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- обозначение технических условий;</w:t>
            </w:r>
          </w:p>
          <w:p w14:paraId="0C439C0B" w14:textId="77777777" w:rsidR="00FF72E3" w:rsidRPr="00FF72E3" w:rsidRDefault="00FF72E3" w:rsidP="00FF72E3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FF72E3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- номер партии;</w:t>
            </w:r>
          </w:p>
          <w:p w14:paraId="18C61BE1" w14:textId="77777777" w:rsidR="00FF72E3" w:rsidRPr="00FF72E3" w:rsidRDefault="00FF72E3" w:rsidP="00FF72E3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FF72E3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- количество;</w:t>
            </w:r>
          </w:p>
          <w:p w14:paraId="03283DF7" w14:textId="77777777" w:rsidR="00FF72E3" w:rsidRPr="00FF72E3" w:rsidRDefault="00FF72E3" w:rsidP="00FF72E3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FF72E3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- дата изготовления;</w:t>
            </w:r>
          </w:p>
          <w:p w14:paraId="39DDDB30" w14:textId="77777777" w:rsidR="00FF72E3" w:rsidRPr="00FF72E3" w:rsidRDefault="00FF72E3" w:rsidP="00FF72E3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FF72E3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- подтверждение о соответствии качества требованиям настоящих технических условий;</w:t>
            </w:r>
          </w:p>
          <w:p w14:paraId="0F2E8B99" w14:textId="77777777" w:rsidR="00FF72E3" w:rsidRPr="00FF72E3" w:rsidRDefault="00FF72E3" w:rsidP="00FF72E3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FF72E3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- подпись ответственного лица и штамп отдела технического контроля;</w:t>
            </w:r>
          </w:p>
          <w:p w14:paraId="07AE17D2" w14:textId="77777777" w:rsidR="00FF72E3" w:rsidRPr="00FF72E3" w:rsidRDefault="00FF72E3" w:rsidP="00FF72E3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FF72E3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- используемые материалы для изготовления.</w:t>
            </w:r>
          </w:p>
          <w:p w14:paraId="3CD47F59" w14:textId="77777777" w:rsidR="00FF72E3" w:rsidRPr="00FF72E3" w:rsidRDefault="00FF72E3" w:rsidP="00FF72E3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</w:p>
          <w:p w14:paraId="061AE630" w14:textId="29067DCD" w:rsidR="00BB42C9" w:rsidRDefault="00FF72E3" w:rsidP="00FF72E3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FF72E3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Обязательное требование: предоставление поставщиком сертификатов качества и иных документов, допускающих использование для продуктов питания и подтверждающих соответствие санитарно-гигиеническим показателям, ГОСТ, техническим регламентам.</w:t>
            </w:r>
          </w:p>
          <w:p w14:paraId="66F9147D" w14:textId="0F5F2BBA" w:rsidR="00234916" w:rsidRPr="008B43D9" w:rsidRDefault="00234916" w:rsidP="008B43D9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</w:p>
          <w:p w14:paraId="7C93FEDC" w14:textId="6B0DE0CA" w:rsidR="00234916" w:rsidRDefault="00234916" w:rsidP="00937D19">
            <w:pPr>
              <w:suppressAutoHyphens w:val="0"/>
              <w:spacing w:after="0" w:line="240" w:lineRule="auto"/>
              <w:ind w:right="150"/>
              <w:jc w:val="center"/>
              <w:outlineLvl w:val="0"/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</w:pPr>
            <w:r w:rsidRPr="00937D19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Характеристик</w:t>
            </w:r>
            <w:r w:rsidR="00A563B0" w:rsidRPr="00937D19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а:</w:t>
            </w:r>
          </w:p>
          <w:p w14:paraId="0E7594A8" w14:textId="77777777" w:rsidR="00BB42C9" w:rsidRDefault="00BB42C9" w:rsidP="00937D19">
            <w:pPr>
              <w:suppressAutoHyphens w:val="0"/>
              <w:spacing w:after="0" w:line="240" w:lineRule="auto"/>
              <w:ind w:right="150"/>
              <w:jc w:val="center"/>
              <w:outlineLvl w:val="0"/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</w:pPr>
          </w:p>
          <w:p w14:paraId="0B800901" w14:textId="215D4194" w:rsidR="00FF72E3" w:rsidRDefault="00FF72E3" w:rsidP="00FF72E3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</w:pPr>
            <w:r w:rsidRPr="00FF72E3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t xml:space="preserve">1. Плед вязаный трикотажный жаккардовый в 2 цвета с вывязанным логотипом бренда «Алтай» </w:t>
            </w:r>
          </w:p>
          <w:p w14:paraId="11A996D2" w14:textId="77777777" w:rsidR="009735E7" w:rsidRPr="00FF72E3" w:rsidRDefault="009735E7" w:rsidP="00FF72E3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</w:pPr>
          </w:p>
          <w:p w14:paraId="49E62D73" w14:textId="70665D8D" w:rsidR="00FF72E3" w:rsidRPr="00FF72E3" w:rsidRDefault="00FF72E3" w:rsidP="00FF72E3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FF72E3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Размер: (длина (мм) х ширина (мм) - не менее 900х1500мм, не более 950х1550мм</w:t>
            </w:r>
            <w:r w:rsidR="00E87710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.</w:t>
            </w:r>
            <w:r w:rsidRPr="00FF72E3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 xml:space="preserve">  </w:t>
            </w:r>
          </w:p>
          <w:p w14:paraId="1E6A7690" w14:textId="48695B73" w:rsidR="00FF72E3" w:rsidRPr="00FF72E3" w:rsidRDefault="00E87710" w:rsidP="00FF72E3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 xml:space="preserve">Вес: не менее 600гр. </w:t>
            </w:r>
            <w:r w:rsidR="00FF72E3" w:rsidRPr="00FF72E3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 xml:space="preserve">и не более 650гр. </w:t>
            </w:r>
          </w:p>
          <w:p w14:paraId="7553275C" w14:textId="77777777" w:rsidR="00FF72E3" w:rsidRPr="00FF72E3" w:rsidRDefault="00FF72E3" w:rsidP="00FF72E3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FF72E3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Класс вязки не выше 7-го.</w:t>
            </w:r>
          </w:p>
          <w:p w14:paraId="1219E558" w14:textId="77777777" w:rsidR="00FF72E3" w:rsidRPr="00FF72E3" w:rsidRDefault="00FF72E3" w:rsidP="00FF72E3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FF72E3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 xml:space="preserve">Края должны быть закрыты и обработаны путем автоматического кетлевания на вязальном станке.  </w:t>
            </w:r>
          </w:p>
          <w:p w14:paraId="06800A42" w14:textId="77777777" w:rsidR="00FF72E3" w:rsidRPr="00FF72E3" w:rsidRDefault="00FF72E3" w:rsidP="00FF72E3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FF72E3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Материал: пряжа акрил 100% Белорусского или Турецкого производства.</w:t>
            </w:r>
          </w:p>
          <w:p w14:paraId="79163CAC" w14:textId="77777777" w:rsidR="00FF72E3" w:rsidRPr="00FF72E3" w:rsidRDefault="00FF72E3" w:rsidP="00FF72E3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FF72E3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 xml:space="preserve">Нить - скрученная из 3-х нитей тройного сложения, текс 32/2. </w:t>
            </w:r>
          </w:p>
          <w:p w14:paraId="65228340" w14:textId="77777777" w:rsidR="00FF72E3" w:rsidRPr="00FF72E3" w:rsidRDefault="00FF72E3" w:rsidP="00FF72E3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FF72E3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 xml:space="preserve">Наличие сертификата на пряжу. </w:t>
            </w:r>
          </w:p>
          <w:p w14:paraId="78121653" w14:textId="77777777" w:rsidR="00FF72E3" w:rsidRPr="00FF72E3" w:rsidRDefault="00FF72E3" w:rsidP="00FF72E3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FF72E3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Цвет: основной насыщенный синий в цвет Pantone_288 в сочетании с белым. В цветах в системе цветопередачи CMYK: 1) 100/63/0/54; 2) 0/0/0/0.</w:t>
            </w:r>
          </w:p>
          <w:p w14:paraId="68EF5374" w14:textId="77777777" w:rsidR="00FF72E3" w:rsidRPr="00FF72E3" w:rsidRDefault="00FF72E3" w:rsidP="00FF72E3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FF72E3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 xml:space="preserve">Процентное соотношение всех оттенков в полученной гамме должно обеспечивать вид изделия в соответствии с приложением к техническому заданию. </w:t>
            </w:r>
          </w:p>
          <w:p w14:paraId="40617929" w14:textId="77777777" w:rsidR="00FF72E3" w:rsidRPr="00FF72E3" w:rsidRDefault="00FF72E3" w:rsidP="00FF72E3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FF72E3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t>Узор: жаккардовый тип вязки (в соответствии с приложением к техническому заданию).</w:t>
            </w:r>
          </w:p>
          <w:p w14:paraId="7671E292" w14:textId="77777777" w:rsidR="00FF72E3" w:rsidRPr="00FF72E3" w:rsidRDefault="00FF72E3" w:rsidP="00FF72E3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FF72E3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Переплетение: двухцветный жаккард в вязке torba.</w:t>
            </w:r>
          </w:p>
          <w:p w14:paraId="0A0E0297" w14:textId="77777777" w:rsidR="00FF72E3" w:rsidRPr="00FF72E3" w:rsidRDefault="00FF72E3" w:rsidP="00FF72E3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FF72E3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Плотность: количество петель 20шт/см2 (по горизонтали 4шт, по вертикали 5шт).</w:t>
            </w:r>
          </w:p>
          <w:p w14:paraId="4A8F57E1" w14:textId="5685FE98" w:rsidR="00FF72E3" w:rsidRPr="00FF72E3" w:rsidRDefault="00FF72E3" w:rsidP="00FF72E3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FF72E3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>Кисти для украшения кромки пледов расположены по углам изделия, выполнены вручную, высота не менее 100мм выполнены в 4 сложения нити 70 оборотов из аналогичной пряжи (насыщенный синий в цвет Pantone_288 в системе цветопередачи CMYK 100/63/0/54).</w:t>
            </w:r>
          </w:p>
          <w:p w14:paraId="44D6B6FF" w14:textId="77777777" w:rsidR="00FF72E3" w:rsidRDefault="00FF72E3" w:rsidP="00937D19">
            <w:pPr>
              <w:suppressAutoHyphens w:val="0"/>
              <w:spacing w:after="0" w:line="240" w:lineRule="auto"/>
              <w:ind w:right="150"/>
              <w:jc w:val="both"/>
              <w:outlineLvl w:val="0"/>
              <w:rPr>
                <w:noProof/>
                <w:lang w:eastAsia="ru-RU"/>
              </w:rPr>
            </w:pPr>
          </w:p>
          <w:p w14:paraId="3EE81C96" w14:textId="12C23305" w:rsidR="004331A7" w:rsidRDefault="00234916" w:rsidP="001F3D11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</w:pPr>
            <w:proofErr w:type="gramStart"/>
            <w:r w:rsidRPr="008B43D9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Макет</w:t>
            </w:r>
            <w:r w:rsidR="004331A7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:</w:t>
            </w:r>
            <w:r w:rsidR="001F3D11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  </w:t>
            </w:r>
            <w:proofErr w:type="gramEnd"/>
            <w:r w:rsidR="001F3D11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                                  Логотип:</w:t>
            </w:r>
          </w:p>
          <w:p w14:paraId="0E0F3ED9" w14:textId="77777777" w:rsidR="001F3D11" w:rsidRPr="001F3D11" w:rsidRDefault="001F3D11" w:rsidP="001F3D11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</w:p>
          <w:p w14:paraId="57365B2A" w14:textId="3CF0B06D" w:rsidR="00E67A93" w:rsidRDefault="001F3D11" w:rsidP="00E67A93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noProof/>
                <w:kern w:val="0"/>
                <w:sz w:val="28"/>
                <w:szCs w:val="28"/>
                <w:lang w:eastAsia="ru-RU"/>
              </w:rPr>
              <w:drawing>
                <wp:inline distT="0" distB="0" distL="0" distR="0" wp14:anchorId="5EA33C4C" wp14:editId="57CAE8E9">
                  <wp:extent cx="1414145" cy="1536065"/>
                  <wp:effectExtent l="0" t="0" r="0" b="698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4145" cy="1536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             </w:t>
            </w:r>
            <w:r>
              <w:rPr>
                <w:rFonts w:ascii="Times New Roman" w:eastAsiaTheme="minorHAnsi" w:hAnsi="Times New Roman"/>
                <w:noProof/>
                <w:kern w:val="0"/>
                <w:sz w:val="28"/>
                <w:szCs w:val="28"/>
                <w:lang w:eastAsia="ru-RU"/>
              </w:rPr>
              <w:drawing>
                <wp:inline distT="0" distB="0" distL="0" distR="0" wp14:anchorId="08B18179" wp14:editId="14CDF9B1">
                  <wp:extent cx="914400" cy="701040"/>
                  <wp:effectExtent l="0" t="0" r="0" b="381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7010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E67D24E" w14:textId="2E7B4784" w:rsidR="0065170D" w:rsidRDefault="0065170D" w:rsidP="00E67A93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</w:p>
          <w:p w14:paraId="1EE3422F" w14:textId="2E9BA049" w:rsidR="001F3D11" w:rsidRDefault="001F3D11" w:rsidP="001F3D11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</w:pPr>
            <w:r w:rsidRPr="001F3D11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2. Наволочка (карманом) вязаная трикотажная с </w:t>
            </w:r>
            <w:proofErr w:type="spellStart"/>
            <w:r w:rsidRPr="001F3D11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запа́хом</w:t>
            </w:r>
            <w:proofErr w:type="spellEnd"/>
            <w:r w:rsidRPr="001F3D11"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 xml:space="preserve"> и резинкой жаккардовая в 2 цвета с вывязанным логотипом бренда «Алтай»</w:t>
            </w:r>
          </w:p>
          <w:p w14:paraId="2360CBA4" w14:textId="77777777" w:rsidR="001F3D11" w:rsidRPr="001F3D11" w:rsidRDefault="001F3D11" w:rsidP="001F3D11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</w:pPr>
          </w:p>
          <w:p w14:paraId="0F6EC6B7" w14:textId="77777777" w:rsidR="001F3D11" w:rsidRPr="001F3D11" w:rsidRDefault="001F3D11" w:rsidP="001F3D11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Размер: (длина (мм) х ширина (мм) - не менее 400х400мм, не более 410х410мм  </w:t>
            </w:r>
          </w:p>
          <w:p w14:paraId="27CA1274" w14:textId="77777777" w:rsidR="001F3D11" w:rsidRPr="001F3D11" w:rsidRDefault="001F3D11" w:rsidP="001F3D11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Вес: не менее 180 и не более 200гр. </w:t>
            </w:r>
          </w:p>
          <w:p w14:paraId="0E32B9EB" w14:textId="77777777" w:rsidR="001F3D11" w:rsidRPr="001F3D11" w:rsidRDefault="001F3D11" w:rsidP="001F3D11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Класс вязки не выше 7-го.</w:t>
            </w:r>
          </w:p>
          <w:p w14:paraId="4B1334AD" w14:textId="77777777" w:rsidR="001F3D11" w:rsidRPr="001F3D11" w:rsidRDefault="001F3D11" w:rsidP="001F3D11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Края должны быть закрыты и обработаны путем автоматического </w:t>
            </w:r>
            <w:proofErr w:type="spellStart"/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кетлевания</w:t>
            </w:r>
            <w:proofErr w:type="spellEnd"/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на вязальном станке.  </w:t>
            </w:r>
          </w:p>
          <w:p w14:paraId="3AD8B58D" w14:textId="77777777" w:rsidR="001F3D11" w:rsidRPr="001F3D11" w:rsidRDefault="001F3D11" w:rsidP="001F3D11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Материал: пряжа акрил 100% Белорусского или Турецкого производства.</w:t>
            </w:r>
          </w:p>
          <w:p w14:paraId="26B9C0DC" w14:textId="77777777" w:rsidR="001F3D11" w:rsidRPr="001F3D11" w:rsidRDefault="001F3D11" w:rsidP="001F3D11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Нить - скрученная из 3-х нитей тройного сложения, текс 32/2. </w:t>
            </w:r>
          </w:p>
          <w:p w14:paraId="3F287B35" w14:textId="77777777" w:rsidR="001F3D11" w:rsidRPr="001F3D11" w:rsidRDefault="001F3D11" w:rsidP="001F3D11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Наличие сертификата на пряжу. </w:t>
            </w:r>
          </w:p>
          <w:p w14:paraId="0F0B7E71" w14:textId="77777777" w:rsidR="001F3D11" w:rsidRPr="001F3D11" w:rsidRDefault="001F3D11" w:rsidP="001F3D11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lastRenderedPageBreak/>
              <w:t>Цвет: основной насыщенный синий в цвет Pantone_288 в сочетании с белым. В цветах в системе цветопередачи CMYK: 1) 100/63/0/54; 2) 0/0/0/0.</w:t>
            </w:r>
          </w:p>
          <w:p w14:paraId="46FE74E4" w14:textId="77777777" w:rsidR="001F3D11" w:rsidRPr="001F3D11" w:rsidRDefault="001F3D11" w:rsidP="001F3D11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Процентное соотношение всех оттенков в полученной гамме должно обеспечивать вид изделия в соответствии с приложением к техническому заданию.</w:t>
            </w:r>
          </w:p>
          <w:p w14:paraId="2AD71F61" w14:textId="77777777" w:rsidR="001F3D11" w:rsidRPr="001F3D11" w:rsidRDefault="001F3D11" w:rsidP="001F3D11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Узор: жаккардовый тип вязки (в соответствии с приложением к техническому заданию).</w:t>
            </w:r>
          </w:p>
          <w:p w14:paraId="19DB89D5" w14:textId="77777777" w:rsidR="001F3D11" w:rsidRPr="001F3D11" w:rsidRDefault="001F3D11" w:rsidP="001F3D11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Переплетение: двухцветный </w:t>
            </w:r>
            <w:proofErr w:type="spellStart"/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жаккард</w:t>
            </w:r>
            <w:proofErr w:type="spellEnd"/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в вязке </w:t>
            </w:r>
            <w:proofErr w:type="spellStart"/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torba</w:t>
            </w:r>
            <w:proofErr w:type="spellEnd"/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.</w:t>
            </w:r>
          </w:p>
          <w:p w14:paraId="16436FB2" w14:textId="09A1F231" w:rsidR="001F3D11" w:rsidRPr="001F3D11" w:rsidRDefault="001F3D11" w:rsidP="001F3D11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Плотность: количество петель </w:t>
            </w:r>
            <w:r w:rsidR="00B60950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не менее </w:t>
            </w:r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20шт/см2 (по горизонтали 4шт, по вертикали 5шт).</w:t>
            </w:r>
          </w:p>
          <w:p w14:paraId="3420C5CC" w14:textId="77777777" w:rsidR="001F3D11" w:rsidRPr="001F3D11" w:rsidRDefault="001F3D11" w:rsidP="001F3D11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Тепловая обработка сухим паром.</w:t>
            </w:r>
          </w:p>
          <w:p w14:paraId="6850FD8C" w14:textId="77777777" w:rsidR="001F3D11" w:rsidRPr="001F3D11" w:rsidRDefault="001F3D11" w:rsidP="001F3D11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Резинка выполнена с добавлением </w:t>
            </w:r>
            <w:proofErr w:type="spellStart"/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спандекса</w:t>
            </w:r>
            <w:proofErr w:type="spellEnd"/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, переплетение </w:t>
            </w:r>
            <w:proofErr w:type="spellStart"/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double</w:t>
            </w:r>
            <w:proofErr w:type="spellEnd"/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. </w:t>
            </w:r>
          </w:p>
          <w:p w14:paraId="061BC6EB" w14:textId="5398BE59" w:rsidR="001F3D11" w:rsidRPr="001F3D11" w:rsidRDefault="001F3D11" w:rsidP="001F3D11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Подушка внутренняя декоративная 40x40, наполнитель - </w:t>
            </w:r>
            <w:proofErr w:type="spellStart"/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силиконизированное</w:t>
            </w:r>
            <w:proofErr w:type="spellEnd"/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волокно </w:t>
            </w:r>
            <w:proofErr w:type="spellStart"/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Fiber</w:t>
            </w:r>
            <w:proofErr w:type="spellEnd"/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файбер</w:t>
            </w:r>
            <w:proofErr w:type="spellEnd"/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)</w:t>
            </w:r>
            <w:r w:rsidR="00E87710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или </w:t>
            </w:r>
            <w:proofErr w:type="gramStart"/>
            <w:r w:rsidR="00E87710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эквивалент</w:t>
            </w:r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 -</w:t>
            </w:r>
            <w:proofErr w:type="gramEnd"/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равномерный без комочков, состав полиэстер </w:t>
            </w:r>
            <w:r w:rsidR="00E87710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не менее </w:t>
            </w:r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100%, чехол </w:t>
            </w:r>
            <w:proofErr w:type="spellStart"/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спандбонд</w:t>
            </w:r>
            <w:proofErr w:type="spellEnd"/>
            <w:r w:rsidR="00595C6C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плотностью не менее 60гр/2м</w:t>
            </w:r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.</w:t>
            </w:r>
          </w:p>
          <w:p w14:paraId="72AADDCA" w14:textId="6AC1CAFC" w:rsidR="001F3D11" w:rsidRPr="001F3D11" w:rsidRDefault="001F3D11" w:rsidP="001F3D11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Вес: не менее 300</w:t>
            </w:r>
            <w:r w:rsidR="00E87710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гр.</w:t>
            </w:r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и не более 350гр.</w:t>
            </w:r>
          </w:p>
          <w:p w14:paraId="3FBBD5DD" w14:textId="3EE98C0C" w:rsidR="0065170D" w:rsidRDefault="001F3D11" w:rsidP="001F3D11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Упаковка – индивидуальный прозрачный </w:t>
            </w:r>
            <w:proofErr w:type="spellStart"/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пэ</w:t>
            </w:r>
            <w:r w:rsidR="006E580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>т</w:t>
            </w:r>
            <w:proofErr w:type="spellEnd"/>
            <w:r w:rsidRPr="001F3D11"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  <w:t xml:space="preserve"> пакет с липким краем.</w:t>
            </w:r>
          </w:p>
          <w:p w14:paraId="6FA6F7D8" w14:textId="6521BC0B" w:rsidR="0065170D" w:rsidRDefault="0065170D" w:rsidP="00E67A93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</w:p>
          <w:p w14:paraId="5A37E981" w14:textId="61E17F04" w:rsidR="001F3D11" w:rsidRDefault="001F3D11" w:rsidP="00E67A93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lang w:eastAsia="en-US"/>
              </w:rPr>
              <w:t>Макет:</w:t>
            </w:r>
          </w:p>
          <w:p w14:paraId="22D2A26F" w14:textId="0DAF0FEB" w:rsidR="001F3D11" w:rsidRPr="001F3D11" w:rsidRDefault="001F3D11" w:rsidP="00E67A93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Theme="minorHAnsi" w:hAnsi="Times New Roman"/>
                <w:kern w:val="0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noProof/>
                <w:kern w:val="0"/>
                <w:sz w:val="28"/>
                <w:szCs w:val="28"/>
                <w:lang w:eastAsia="ru-RU"/>
              </w:rPr>
              <w:drawing>
                <wp:inline distT="0" distB="0" distL="0" distR="0" wp14:anchorId="60A36B91" wp14:editId="703DCB59">
                  <wp:extent cx="1542415" cy="1603375"/>
                  <wp:effectExtent l="0" t="0" r="63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2415" cy="1603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878EA0B" w14:textId="130F8761" w:rsidR="00C17110" w:rsidRPr="00E67A93" w:rsidRDefault="00C17110" w:rsidP="00E67A93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Theme="minorHAnsi" w:hAnsi="Times New Roman"/>
                <w:b/>
                <w:kern w:val="0"/>
                <w:sz w:val="28"/>
                <w:szCs w:val="28"/>
                <w:u w:val="single"/>
                <w:lang w:eastAsia="en-US"/>
              </w:rPr>
            </w:pPr>
          </w:p>
        </w:tc>
      </w:tr>
      <w:tr w:rsidR="00AA7711" w:rsidRPr="008B43D9" w14:paraId="6A5C67AA" w14:textId="77777777" w:rsidTr="00201D8E">
        <w:trPr>
          <w:trHeight w:val="274"/>
        </w:trPr>
        <w:tc>
          <w:tcPr>
            <w:tcW w:w="498" w:type="dxa"/>
          </w:tcPr>
          <w:p w14:paraId="21DE26E6" w14:textId="3CA757C7" w:rsidR="00AA7711" w:rsidRPr="008B43D9" w:rsidRDefault="009772B9" w:rsidP="008B43D9">
            <w:pPr>
              <w:pStyle w:val="aff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B43D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4953" w:type="dxa"/>
          </w:tcPr>
          <w:p w14:paraId="62870D8F" w14:textId="77777777" w:rsidR="00AA7711" w:rsidRPr="008B43D9" w:rsidRDefault="00AA7711" w:rsidP="008B43D9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sz w:val="28"/>
                <w:szCs w:val="28"/>
              </w:rPr>
              <w:t>Количество поставляемого товара (выполнение работ, оказание услуг), единица измерения</w:t>
            </w:r>
          </w:p>
        </w:tc>
        <w:tc>
          <w:tcPr>
            <w:tcW w:w="9485" w:type="dxa"/>
          </w:tcPr>
          <w:p w14:paraId="7E58689C" w14:textId="77777777" w:rsidR="00FF72E3" w:rsidRPr="00FF72E3" w:rsidRDefault="00FF72E3" w:rsidP="00FF72E3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72E3">
              <w:rPr>
                <w:rFonts w:ascii="Times New Roman" w:hAnsi="Times New Roman"/>
                <w:sz w:val="28"/>
                <w:szCs w:val="28"/>
              </w:rPr>
              <w:t>1. 9 100 шт.</w:t>
            </w:r>
          </w:p>
          <w:p w14:paraId="20B2164B" w14:textId="77777777" w:rsidR="00FF72E3" w:rsidRPr="00FF72E3" w:rsidRDefault="00FF72E3" w:rsidP="00FF72E3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72E3">
              <w:rPr>
                <w:rFonts w:ascii="Times New Roman" w:hAnsi="Times New Roman"/>
                <w:sz w:val="28"/>
                <w:szCs w:val="28"/>
              </w:rPr>
              <w:t>2. 9 100 шт.</w:t>
            </w:r>
          </w:p>
          <w:p w14:paraId="5BE13934" w14:textId="6B0E0B31" w:rsidR="00B1333A" w:rsidRPr="008B43D9" w:rsidRDefault="00FF72E3" w:rsidP="00FF72E3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72E3">
              <w:rPr>
                <w:rFonts w:ascii="Times New Roman" w:hAnsi="Times New Roman"/>
                <w:sz w:val="28"/>
                <w:szCs w:val="28"/>
              </w:rPr>
              <w:t>Итого: 18 200 шт.</w:t>
            </w:r>
          </w:p>
        </w:tc>
      </w:tr>
      <w:tr w:rsidR="00AA7711" w:rsidRPr="008B43D9" w14:paraId="0B9327E0" w14:textId="77777777" w:rsidTr="007F221F">
        <w:trPr>
          <w:trHeight w:val="654"/>
        </w:trPr>
        <w:tc>
          <w:tcPr>
            <w:tcW w:w="498" w:type="dxa"/>
          </w:tcPr>
          <w:p w14:paraId="7601D48C" w14:textId="77777777" w:rsidR="00AA7711" w:rsidRPr="008B43D9" w:rsidRDefault="009772B9" w:rsidP="008B43D9">
            <w:pPr>
              <w:pStyle w:val="aff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B43D9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4953" w:type="dxa"/>
          </w:tcPr>
          <w:p w14:paraId="3F43FF5D" w14:textId="77777777" w:rsidR="00AA7711" w:rsidRPr="008B43D9" w:rsidRDefault="00AA7711" w:rsidP="008B43D9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sz w:val="28"/>
                <w:szCs w:val="28"/>
              </w:rPr>
              <w:t>Место поставки товара, выполнения работы, оказания услуги</w:t>
            </w:r>
          </w:p>
        </w:tc>
        <w:tc>
          <w:tcPr>
            <w:tcW w:w="9485" w:type="dxa"/>
          </w:tcPr>
          <w:p w14:paraId="2EA85A0B" w14:textId="02E463B1" w:rsidR="00755CFE" w:rsidRPr="008B43D9" w:rsidRDefault="007F5999" w:rsidP="008B43D9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sz w:val="28"/>
                <w:szCs w:val="28"/>
              </w:rPr>
              <w:t xml:space="preserve">РТ, </w:t>
            </w:r>
            <w:proofErr w:type="spellStart"/>
            <w:r w:rsidRPr="008B43D9">
              <w:rPr>
                <w:rFonts w:ascii="Times New Roman" w:hAnsi="Times New Roman"/>
                <w:sz w:val="28"/>
                <w:szCs w:val="28"/>
              </w:rPr>
              <w:t>Пестречинский</w:t>
            </w:r>
            <w:proofErr w:type="spellEnd"/>
            <w:r w:rsidRPr="008B43D9">
              <w:rPr>
                <w:rFonts w:ascii="Times New Roman" w:hAnsi="Times New Roman"/>
                <w:sz w:val="28"/>
                <w:szCs w:val="28"/>
              </w:rPr>
              <w:t xml:space="preserve"> муниципальный район, д. Старое </w:t>
            </w:r>
            <w:proofErr w:type="spellStart"/>
            <w:r w:rsidRPr="008B43D9">
              <w:rPr>
                <w:rFonts w:ascii="Times New Roman" w:hAnsi="Times New Roman"/>
                <w:sz w:val="28"/>
                <w:szCs w:val="28"/>
              </w:rPr>
              <w:t>Кощаково</w:t>
            </w:r>
            <w:proofErr w:type="spellEnd"/>
            <w:r w:rsidRPr="008B43D9">
              <w:rPr>
                <w:rFonts w:ascii="Times New Roman" w:hAnsi="Times New Roman"/>
                <w:sz w:val="28"/>
                <w:szCs w:val="28"/>
              </w:rPr>
              <w:t>, ул. Складская, 2, литера А, этаж1, помещение №1</w:t>
            </w:r>
          </w:p>
        </w:tc>
      </w:tr>
      <w:tr w:rsidR="00D953A8" w:rsidRPr="008B43D9" w14:paraId="10BD3456" w14:textId="77777777" w:rsidTr="007F221F">
        <w:tc>
          <w:tcPr>
            <w:tcW w:w="498" w:type="dxa"/>
          </w:tcPr>
          <w:p w14:paraId="276D619E" w14:textId="77777777" w:rsidR="00D953A8" w:rsidRPr="008B43D9" w:rsidRDefault="00D953A8" w:rsidP="008B43D9">
            <w:pPr>
              <w:pStyle w:val="aff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B43D9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4953" w:type="dxa"/>
          </w:tcPr>
          <w:p w14:paraId="2A46A871" w14:textId="77777777" w:rsidR="00D953A8" w:rsidRPr="008B43D9" w:rsidRDefault="00D953A8" w:rsidP="008B43D9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sz w:val="28"/>
                <w:szCs w:val="28"/>
              </w:rPr>
              <w:t>Сроки (периоды) поставки товара, выполнения работы, оказания услуги</w:t>
            </w:r>
          </w:p>
        </w:tc>
        <w:tc>
          <w:tcPr>
            <w:tcW w:w="9485" w:type="dxa"/>
          </w:tcPr>
          <w:p w14:paraId="73B8B9CF" w14:textId="39BDA2E9" w:rsidR="00D953A8" w:rsidRPr="00C17110" w:rsidRDefault="00F936C6" w:rsidP="00E67A9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B42C9">
              <w:rPr>
                <w:rFonts w:ascii="Times New Roman" w:hAnsi="Times New Roman"/>
                <w:sz w:val="28"/>
                <w:szCs w:val="28"/>
              </w:rPr>
              <w:t xml:space="preserve">Поставка партии в течение </w:t>
            </w:r>
            <w:r w:rsidR="009735E7">
              <w:rPr>
                <w:rFonts w:ascii="Times New Roman" w:hAnsi="Times New Roman"/>
                <w:sz w:val="28"/>
                <w:szCs w:val="28"/>
              </w:rPr>
              <w:t>60</w:t>
            </w:r>
            <w:r w:rsidRPr="00201D8E">
              <w:rPr>
                <w:rFonts w:ascii="Times New Roman" w:hAnsi="Times New Roman"/>
                <w:sz w:val="28"/>
                <w:szCs w:val="28"/>
              </w:rPr>
              <w:t xml:space="preserve"> к</w:t>
            </w:r>
            <w:r w:rsidRPr="00BB42C9">
              <w:rPr>
                <w:rFonts w:ascii="Times New Roman" w:hAnsi="Times New Roman"/>
                <w:sz w:val="28"/>
                <w:szCs w:val="28"/>
              </w:rPr>
              <w:t xml:space="preserve">алендарных дней с момента </w:t>
            </w:r>
            <w:r w:rsidR="00C17110" w:rsidRPr="00BB42C9">
              <w:rPr>
                <w:rFonts w:ascii="Times New Roman" w:hAnsi="Times New Roman"/>
                <w:sz w:val="28"/>
                <w:szCs w:val="28"/>
              </w:rPr>
              <w:t>заключения договора</w:t>
            </w:r>
            <w:r w:rsidR="00201D8E">
              <w:rPr>
                <w:rFonts w:ascii="Times New Roman" w:hAnsi="Times New Roman"/>
                <w:sz w:val="28"/>
                <w:szCs w:val="28"/>
              </w:rPr>
              <w:t>. Возможны частичные поставки.</w:t>
            </w:r>
          </w:p>
        </w:tc>
      </w:tr>
      <w:tr w:rsidR="00D953A8" w:rsidRPr="008B43D9" w14:paraId="0364E94F" w14:textId="77777777" w:rsidTr="007F221F">
        <w:tc>
          <w:tcPr>
            <w:tcW w:w="498" w:type="dxa"/>
          </w:tcPr>
          <w:p w14:paraId="458D7DB7" w14:textId="77777777" w:rsidR="00D953A8" w:rsidRPr="008B43D9" w:rsidRDefault="00D953A8" w:rsidP="008B43D9">
            <w:pPr>
              <w:pStyle w:val="aff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B43D9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4953" w:type="dxa"/>
          </w:tcPr>
          <w:p w14:paraId="601CB157" w14:textId="77777777" w:rsidR="00D953A8" w:rsidRPr="008B43D9" w:rsidRDefault="00D953A8" w:rsidP="008B43D9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sz w:val="28"/>
                <w:szCs w:val="28"/>
              </w:rPr>
              <w:t>Условия поставки товара, выполнения работы, оказания услуги</w:t>
            </w:r>
          </w:p>
        </w:tc>
        <w:tc>
          <w:tcPr>
            <w:tcW w:w="9485" w:type="dxa"/>
          </w:tcPr>
          <w:p w14:paraId="47CC4AF8" w14:textId="77777777" w:rsidR="00D953A8" w:rsidRPr="008B43D9" w:rsidRDefault="002B2045" w:rsidP="008B43D9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sz w:val="28"/>
                <w:szCs w:val="28"/>
              </w:rPr>
              <w:t>Т</w:t>
            </w:r>
            <w:r w:rsidR="00D953A8" w:rsidRPr="008B43D9">
              <w:rPr>
                <w:rFonts w:ascii="Times New Roman" w:hAnsi="Times New Roman"/>
                <w:sz w:val="28"/>
                <w:szCs w:val="28"/>
              </w:rPr>
              <w:t>ранспортные расходы за счет и силами Поставщика</w:t>
            </w:r>
          </w:p>
        </w:tc>
      </w:tr>
      <w:tr w:rsidR="00D953A8" w:rsidRPr="008B43D9" w14:paraId="45DD0B6C" w14:textId="77777777" w:rsidTr="007F221F">
        <w:tc>
          <w:tcPr>
            <w:tcW w:w="498" w:type="dxa"/>
          </w:tcPr>
          <w:p w14:paraId="51572DAD" w14:textId="77777777" w:rsidR="00D953A8" w:rsidRPr="008B43D9" w:rsidRDefault="00D953A8" w:rsidP="008B43D9">
            <w:pPr>
              <w:pStyle w:val="aff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B43D9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4953" w:type="dxa"/>
          </w:tcPr>
          <w:p w14:paraId="1880259C" w14:textId="77777777" w:rsidR="00D953A8" w:rsidRPr="008B43D9" w:rsidRDefault="00D953A8" w:rsidP="008B43D9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sz w:val="28"/>
                <w:szCs w:val="28"/>
              </w:rPr>
              <w:t>Срок действия заключаемого договора</w:t>
            </w:r>
          </w:p>
        </w:tc>
        <w:tc>
          <w:tcPr>
            <w:tcW w:w="9485" w:type="dxa"/>
          </w:tcPr>
          <w:p w14:paraId="072F8A65" w14:textId="6C878EB7" w:rsidR="00D953A8" w:rsidRPr="008B43D9" w:rsidRDefault="00D953A8" w:rsidP="008B43D9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 w:rsidR="00B346E7" w:rsidRPr="008B43D9">
              <w:rPr>
                <w:rFonts w:ascii="Times New Roman" w:hAnsi="Times New Roman"/>
                <w:sz w:val="28"/>
                <w:szCs w:val="28"/>
              </w:rPr>
              <w:t>3</w:t>
            </w:r>
            <w:r w:rsidR="00F936C6" w:rsidRPr="008B43D9">
              <w:rPr>
                <w:rFonts w:ascii="Times New Roman" w:hAnsi="Times New Roman"/>
                <w:sz w:val="28"/>
                <w:szCs w:val="28"/>
              </w:rPr>
              <w:t>1.12</w:t>
            </w:r>
            <w:r w:rsidR="0032245A" w:rsidRPr="008B43D9">
              <w:rPr>
                <w:rFonts w:ascii="Times New Roman" w:hAnsi="Times New Roman"/>
                <w:sz w:val="28"/>
                <w:szCs w:val="28"/>
              </w:rPr>
              <w:t>.202</w:t>
            </w:r>
            <w:r w:rsidR="00937D19">
              <w:rPr>
                <w:rFonts w:ascii="Times New Roman" w:hAnsi="Times New Roman"/>
                <w:sz w:val="28"/>
                <w:szCs w:val="28"/>
              </w:rPr>
              <w:t>5</w:t>
            </w:r>
            <w:r w:rsidR="00695963" w:rsidRPr="008B43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43D9"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</w:tr>
      <w:tr w:rsidR="00D953A8" w:rsidRPr="008B43D9" w14:paraId="5BEC6CA2" w14:textId="77777777" w:rsidTr="007F221F">
        <w:tc>
          <w:tcPr>
            <w:tcW w:w="498" w:type="dxa"/>
          </w:tcPr>
          <w:p w14:paraId="4C0C1A0E" w14:textId="77777777" w:rsidR="00D953A8" w:rsidRPr="008B43D9" w:rsidRDefault="00D953A8" w:rsidP="008B43D9">
            <w:pPr>
              <w:pStyle w:val="aff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B43D9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4953" w:type="dxa"/>
          </w:tcPr>
          <w:p w14:paraId="0750738A" w14:textId="77777777" w:rsidR="00D953A8" w:rsidRPr="008B43D9" w:rsidRDefault="00D953A8" w:rsidP="008B43D9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sz w:val="28"/>
                <w:szCs w:val="28"/>
              </w:rPr>
              <w:t>Начальная (максимальная) цена лота</w:t>
            </w:r>
          </w:p>
        </w:tc>
        <w:tc>
          <w:tcPr>
            <w:tcW w:w="9485" w:type="dxa"/>
          </w:tcPr>
          <w:p w14:paraId="346D308D" w14:textId="1B7F12D9" w:rsidR="00D953A8" w:rsidRPr="008B43D9" w:rsidRDefault="00FF72E3" w:rsidP="00473160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F72E3">
              <w:rPr>
                <w:rFonts w:ascii="Times New Roman" w:hAnsi="Times New Roman"/>
                <w:sz w:val="28"/>
                <w:szCs w:val="28"/>
              </w:rPr>
              <w:t xml:space="preserve">20 020 000,00 </w:t>
            </w:r>
            <w:r w:rsidR="00262985" w:rsidRPr="00DA1153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262985" w:rsidRPr="008B43D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D953A8" w:rsidRPr="008B43D9" w14:paraId="409CD182" w14:textId="77777777" w:rsidTr="007F221F">
        <w:trPr>
          <w:trHeight w:val="56"/>
        </w:trPr>
        <w:tc>
          <w:tcPr>
            <w:tcW w:w="498" w:type="dxa"/>
          </w:tcPr>
          <w:p w14:paraId="181073C5" w14:textId="77777777" w:rsidR="00D953A8" w:rsidRPr="008B43D9" w:rsidRDefault="00D953A8" w:rsidP="008B43D9">
            <w:pPr>
              <w:pStyle w:val="aff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B43D9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4953" w:type="dxa"/>
          </w:tcPr>
          <w:p w14:paraId="4A361C24" w14:textId="77777777" w:rsidR="00D953A8" w:rsidRPr="008B43D9" w:rsidRDefault="00D953A8" w:rsidP="008B43D9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sz w:val="28"/>
                <w:szCs w:val="28"/>
              </w:rPr>
              <w:t>НДС или без НДС (размер НДС)</w:t>
            </w:r>
          </w:p>
        </w:tc>
        <w:tc>
          <w:tcPr>
            <w:tcW w:w="9485" w:type="dxa"/>
          </w:tcPr>
          <w:p w14:paraId="18E2672C" w14:textId="4682C39E" w:rsidR="00D953A8" w:rsidRPr="008B43D9" w:rsidRDefault="00036B0E" w:rsidP="008B43D9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D953A8" w:rsidRPr="008B43D9">
              <w:rPr>
                <w:rFonts w:ascii="Times New Roman" w:hAnsi="Times New Roman"/>
                <w:sz w:val="28"/>
                <w:szCs w:val="28"/>
              </w:rPr>
              <w:t>НДС</w:t>
            </w:r>
            <w:r w:rsidRPr="008B43D9">
              <w:rPr>
                <w:rFonts w:ascii="Times New Roman" w:hAnsi="Times New Roman"/>
                <w:sz w:val="28"/>
                <w:szCs w:val="28"/>
              </w:rPr>
              <w:t xml:space="preserve"> 20%</w:t>
            </w:r>
            <w:r w:rsidR="00D953A8" w:rsidRPr="008B43D9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D953A8" w:rsidRPr="008B43D9" w14:paraId="603E733D" w14:textId="77777777" w:rsidTr="007F221F">
        <w:trPr>
          <w:trHeight w:val="56"/>
        </w:trPr>
        <w:tc>
          <w:tcPr>
            <w:tcW w:w="498" w:type="dxa"/>
          </w:tcPr>
          <w:p w14:paraId="5B1E4FDA" w14:textId="77777777" w:rsidR="00D953A8" w:rsidRPr="008B43D9" w:rsidRDefault="00D953A8" w:rsidP="008B43D9">
            <w:pPr>
              <w:pStyle w:val="aff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B43D9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4953" w:type="dxa"/>
          </w:tcPr>
          <w:p w14:paraId="34EA400D" w14:textId="77777777" w:rsidR="00D953A8" w:rsidRPr="008B43D9" w:rsidRDefault="00D953A8" w:rsidP="008B43D9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sz w:val="28"/>
                <w:szCs w:val="28"/>
              </w:rPr>
              <w:t>Валюта закупки</w:t>
            </w:r>
          </w:p>
        </w:tc>
        <w:tc>
          <w:tcPr>
            <w:tcW w:w="9485" w:type="dxa"/>
          </w:tcPr>
          <w:p w14:paraId="19A8151B" w14:textId="77777777" w:rsidR="00D953A8" w:rsidRPr="008B43D9" w:rsidRDefault="00D953A8" w:rsidP="008B43D9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sz w:val="28"/>
                <w:szCs w:val="28"/>
              </w:rPr>
              <w:t>Российский рубль</w:t>
            </w:r>
          </w:p>
        </w:tc>
      </w:tr>
      <w:tr w:rsidR="00D953A8" w:rsidRPr="008B43D9" w14:paraId="5E9321A6" w14:textId="77777777" w:rsidTr="007F221F">
        <w:trPr>
          <w:trHeight w:val="531"/>
        </w:trPr>
        <w:tc>
          <w:tcPr>
            <w:tcW w:w="498" w:type="dxa"/>
          </w:tcPr>
          <w:p w14:paraId="56D7E179" w14:textId="7268AD09" w:rsidR="00D953A8" w:rsidRPr="008B43D9" w:rsidRDefault="00CD78C3" w:rsidP="008B43D9">
            <w:pPr>
              <w:pStyle w:val="aff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B43D9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4953" w:type="dxa"/>
          </w:tcPr>
          <w:p w14:paraId="32F1B187" w14:textId="77777777" w:rsidR="00D953A8" w:rsidRPr="008B43D9" w:rsidRDefault="00D953A8" w:rsidP="008B43D9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color w:val="000000"/>
                <w:sz w:val="28"/>
                <w:szCs w:val="28"/>
              </w:rPr>
              <w:t>Форма, сроки и порядок оплаты товаров, работ, услуг.</w:t>
            </w:r>
          </w:p>
        </w:tc>
        <w:tc>
          <w:tcPr>
            <w:tcW w:w="9485" w:type="dxa"/>
          </w:tcPr>
          <w:p w14:paraId="324A9084" w14:textId="52A1EDF0" w:rsidR="00D953A8" w:rsidRPr="008B43D9" w:rsidRDefault="00D953A8" w:rsidP="008B43D9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sz w:val="28"/>
                <w:szCs w:val="28"/>
              </w:rPr>
              <w:t>Покупатель осуществляет оплату в течени</w:t>
            </w:r>
            <w:r w:rsidR="00C17560" w:rsidRPr="008B43D9">
              <w:rPr>
                <w:rFonts w:ascii="Times New Roman" w:hAnsi="Times New Roman"/>
                <w:sz w:val="28"/>
                <w:szCs w:val="28"/>
              </w:rPr>
              <w:t>е</w:t>
            </w:r>
            <w:r w:rsidRPr="008B43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5999" w:rsidRPr="008B43D9">
              <w:rPr>
                <w:rFonts w:ascii="Times New Roman" w:hAnsi="Times New Roman"/>
                <w:sz w:val="28"/>
                <w:szCs w:val="28"/>
              </w:rPr>
              <w:t>7</w:t>
            </w:r>
            <w:r w:rsidR="00C17560" w:rsidRPr="008B43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D799E" w:rsidRPr="008B43D9">
              <w:rPr>
                <w:rFonts w:ascii="Times New Roman" w:hAnsi="Times New Roman"/>
                <w:sz w:val="28"/>
                <w:szCs w:val="28"/>
              </w:rPr>
              <w:t>рабочих</w:t>
            </w:r>
            <w:r w:rsidR="00C17560" w:rsidRPr="008B43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43D9">
              <w:rPr>
                <w:rFonts w:ascii="Times New Roman" w:hAnsi="Times New Roman"/>
                <w:sz w:val="28"/>
                <w:szCs w:val="28"/>
              </w:rPr>
              <w:t>дней после поступления товара на склад Покупателя. Оплата производится путем перечисления денежных средств на расчетный счет Поставщика.</w:t>
            </w:r>
          </w:p>
          <w:p w14:paraId="7D346853" w14:textId="09FE40B0" w:rsidR="006C7B98" w:rsidRPr="008B43D9" w:rsidRDefault="006C7B98" w:rsidP="008B43D9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sz w:val="28"/>
                <w:szCs w:val="28"/>
              </w:rPr>
              <w:t>В целях ускорения документооборота, исполнителю рекомендуется использовать электронный документооборот для передачи отгрузочных документов.</w:t>
            </w:r>
          </w:p>
        </w:tc>
      </w:tr>
      <w:tr w:rsidR="00D953A8" w:rsidRPr="008B43D9" w14:paraId="7AB3052F" w14:textId="77777777" w:rsidTr="007F221F">
        <w:tc>
          <w:tcPr>
            <w:tcW w:w="498" w:type="dxa"/>
            <w:shd w:val="clear" w:color="auto" w:fill="auto"/>
          </w:tcPr>
          <w:p w14:paraId="4D7ED3EA" w14:textId="3EB0A680" w:rsidR="00D953A8" w:rsidRPr="008B43D9" w:rsidRDefault="00D953A8" w:rsidP="008B43D9">
            <w:pPr>
              <w:pStyle w:val="aff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B43D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CD78C3" w:rsidRPr="008B43D9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4953" w:type="dxa"/>
            <w:shd w:val="clear" w:color="auto" w:fill="auto"/>
          </w:tcPr>
          <w:p w14:paraId="1594A674" w14:textId="77777777" w:rsidR="00D953A8" w:rsidRPr="008B43D9" w:rsidRDefault="00D953A8" w:rsidP="008B43D9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sz w:val="28"/>
                <w:szCs w:val="28"/>
              </w:rPr>
              <w:t>Обеспечение заявки (%)</w:t>
            </w:r>
          </w:p>
        </w:tc>
        <w:tc>
          <w:tcPr>
            <w:tcW w:w="9485" w:type="dxa"/>
            <w:shd w:val="clear" w:color="auto" w:fill="auto"/>
          </w:tcPr>
          <w:p w14:paraId="02C27FF1" w14:textId="4767F6C5" w:rsidR="00D953A8" w:rsidRPr="008B43D9" w:rsidRDefault="007F221F" w:rsidP="00B64328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установлено</w:t>
            </w:r>
          </w:p>
        </w:tc>
      </w:tr>
      <w:tr w:rsidR="007F221F" w:rsidRPr="008B43D9" w14:paraId="254DFD59" w14:textId="77777777" w:rsidTr="007F221F">
        <w:tc>
          <w:tcPr>
            <w:tcW w:w="498" w:type="dxa"/>
            <w:shd w:val="clear" w:color="auto" w:fill="auto"/>
          </w:tcPr>
          <w:p w14:paraId="40DAC49A" w14:textId="2955611E" w:rsidR="007F221F" w:rsidRPr="008B43D9" w:rsidRDefault="007F221F" w:rsidP="007F221F">
            <w:pPr>
              <w:pStyle w:val="aff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B43D9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4953" w:type="dxa"/>
            <w:shd w:val="clear" w:color="auto" w:fill="auto"/>
          </w:tcPr>
          <w:p w14:paraId="23B52156" w14:textId="5B918ED8" w:rsidR="007F221F" w:rsidRPr="008B43D9" w:rsidRDefault="007F221F" w:rsidP="007F221F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43D9">
              <w:rPr>
                <w:rFonts w:ascii="Times New Roman" w:hAnsi="Times New Roman"/>
                <w:sz w:val="28"/>
                <w:szCs w:val="28"/>
              </w:rPr>
              <w:t xml:space="preserve">Обеспечение исполнения договора (%) </w:t>
            </w:r>
          </w:p>
        </w:tc>
        <w:tc>
          <w:tcPr>
            <w:tcW w:w="9485" w:type="dxa"/>
            <w:shd w:val="clear" w:color="auto" w:fill="auto"/>
          </w:tcPr>
          <w:p w14:paraId="76CCAE77" w14:textId="59922BE9" w:rsidR="007F221F" w:rsidRPr="008B43D9" w:rsidRDefault="00C17110" w:rsidP="00AA2AAF">
            <w:pPr>
              <w:pStyle w:val="aff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установлено</w:t>
            </w:r>
            <w:r w:rsidR="00AA2AA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06162A" w:rsidRPr="008B43D9" w14:paraId="15D45FB0" w14:textId="77777777" w:rsidTr="007F221F">
        <w:tc>
          <w:tcPr>
            <w:tcW w:w="498" w:type="dxa"/>
            <w:shd w:val="clear" w:color="auto" w:fill="auto"/>
          </w:tcPr>
          <w:p w14:paraId="06FEA399" w14:textId="77777777" w:rsidR="0006162A" w:rsidRPr="008B43D9" w:rsidRDefault="0006162A" w:rsidP="008B43D9">
            <w:pPr>
              <w:pStyle w:val="aff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B43D9"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4953" w:type="dxa"/>
            <w:shd w:val="clear" w:color="auto" w:fill="auto"/>
          </w:tcPr>
          <w:p w14:paraId="71D6E5D8" w14:textId="77777777" w:rsidR="0006162A" w:rsidRPr="008B43D9" w:rsidRDefault="0006162A" w:rsidP="008B43D9">
            <w:pPr>
              <w:pStyle w:val="aff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B43D9">
              <w:rPr>
                <w:rFonts w:ascii="Times New Roman" w:hAnsi="Times New Roman"/>
                <w:b/>
                <w:sz w:val="28"/>
                <w:szCs w:val="28"/>
              </w:rPr>
              <w:t>Сведения об особенностях участия субъектов малого и среднего предпринимательства</w:t>
            </w:r>
          </w:p>
        </w:tc>
        <w:tc>
          <w:tcPr>
            <w:tcW w:w="9485" w:type="dxa"/>
            <w:shd w:val="clear" w:color="auto" w:fill="auto"/>
          </w:tcPr>
          <w:p w14:paraId="5C3C7153" w14:textId="7D3A7DBF" w:rsidR="0006162A" w:rsidRPr="008B43D9" w:rsidRDefault="007F221F" w:rsidP="007F221F">
            <w:pPr>
              <w:pStyle w:val="aff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Не у</w:t>
            </w:r>
            <w:r w:rsidR="0006162A" w:rsidRPr="008B43D9">
              <w:rPr>
                <w:rFonts w:ascii="Times New Roman" w:hAnsi="Times New Roman"/>
                <w:b/>
                <w:sz w:val="28"/>
                <w:szCs w:val="28"/>
              </w:rPr>
              <w:t>становлено</w:t>
            </w:r>
          </w:p>
        </w:tc>
      </w:tr>
      <w:tr w:rsidR="00394FD0" w:rsidRPr="008B43D9" w14:paraId="11511CDF" w14:textId="77777777" w:rsidTr="007F221F">
        <w:tc>
          <w:tcPr>
            <w:tcW w:w="498" w:type="dxa"/>
          </w:tcPr>
          <w:p w14:paraId="0F6790F2" w14:textId="29F7E31C" w:rsidR="00394FD0" w:rsidRPr="008B43D9" w:rsidRDefault="00394FD0" w:rsidP="00394FD0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b/>
                <w:kern w:val="0"/>
                <w:sz w:val="28"/>
                <w:szCs w:val="28"/>
                <w:lang w:eastAsia="ru-RU"/>
              </w:rPr>
            </w:pPr>
            <w:r w:rsidRPr="006D7591">
              <w:rPr>
                <w:rFonts w:ascii="Times New Roman" w:hAnsi="Times New Roman"/>
                <w:b/>
                <w:kern w:val="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53" w:type="dxa"/>
          </w:tcPr>
          <w:p w14:paraId="13305BA0" w14:textId="489E3A06" w:rsidR="00394FD0" w:rsidRPr="008B43D9" w:rsidRDefault="00394FD0" w:rsidP="00394FD0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 w:rsidRPr="006D7591"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  <w:t>Критерии оценки</w:t>
            </w:r>
          </w:p>
        </w:tc>
        <w:tc>
          <w:tcPr>
            <w:tcW w:w="9485" w:type="dxa"/>
          </w:tcPr>
          <w:p w14:paraId="4137B615" w14:textId="0169F71A" w:rsidR="00394FD0" w:rsidRPr="008B43D9" w:rsidRDefault="00AC1711" w:rsidP="00394FD0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kern w:val="0"/>
                <w:sz w:val="28"/>
                <w:szCs w:val="28"/>
                <w:lang w:eastAsia="en-US"/>
              </w:rPr>
              <w:t>Цена</w:t>
            </w:r>
          </w:p>
        </w:tc>
      </w:tr>
    </w:tbl>
    <w:p w14:paraId="5B4E0D65" w14:textId="77777777" w:rsidR="009319F5" w:rsidRPr="008B43D9" w:rsidRDefault="009319F5" w:rsidP="008B43D9">
      <w:pPr>
        <w:pStyle w:val="aff9"/>
        <w:jc w:val="both"/>
        <w:rPr>
          <w:rFonts w:ascii="Times New Roman" w:hAnsi="Times New Roman"/>
          <w:b/>
          <w:sz w:val="28"/>
          <w:szCs w:val="28"/>
        </w:rPr>
      </w:pPr>
    </w:p>
    <w:sectPr w:rsidR="009319F5" w:rsidRPr="008B43D9" w:rsidSect="003358F9">
      <w:footerReference w:type="even" r:id="rId12"/>
      <w:footerReference w:type="default" r:id="rId13"/>
      <w:pgSz w:w="16838" w:h="11906" w:orient="landscape"/>
      <w:pgMar w:top="284" w:right="357" w:bottom="142" w:left="624" w:header="181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F7F9B3" w14:textId="77777777" w:rsidR="00F84FF0" w:rsidRDefault="00F84FF0">
      <w:r>
        <w:separator/>
      </w:r>
    </w:p>
  </w:endnote>
  <w:endnote w:type="continuationSeparator" w:id="0">
    <w:p w14:paraId="27F8123B" w14:textId="77777777" w:rsidR="00F84FF0" w:rsidRDefault="00F84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font186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DL">
    <w:altName w:val="Times New Roman"/>
    <w:charset w:val="00"/>
    <w:family w:val="roman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80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796D7" w14:textId="77777777" w:rsidR="003E3BAC" w:rsidRDefault="003E3BAC" w:rsidP="009C25BA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17</w:t>
    </w:r>
    <w:r>
      <w:rPr>
        <w:rStyle w:val="af0"/>
      </w:rPr>
      <w:fldChar w:fldCharType="end"/>
    </w:r>
  </w:p>
  <w:p w14:paraId="4E4279EA" w14:textId="77777777" w:rsidR="003E3BAC" w:rsidRDefault="003E3BAC" w:rsidP="009C25BA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0DA006" w14:textId="2CB54795" w:rsidR="003E3BAC" w:rsidRDefault="003E3BAC" w:rsidP="009C25BA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834C76">
      <w:rPr>
        <w:rStyle w:val="af0"/>
        <w:noProof/>
      </w:rPr>
      <w:t>2</w:t>
    </w:r>
    <w:r>
      <w:rPr>
        <w:rStyle w:val="af0"/>
      </w:rPr>
      <w:fldChar w:fldCharType="end"/>
    </w:r>
  </w:p>
  <w:p w14:paraId="10C0FFB7" w14:textId="77777777" w:rsidR="003E3BAC" w:rsidRDefault="003E3BAC" w:rsidP="009C25BA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53616F" w14:textId="77777777" w:rsidR="00F84FF0" w:rsidRDefault="00F84FF0">
      <w:r>
        <w:separator/>
      </w:r>
    </w:p>
  </w:footnote>
  <w:footnote w:type="continuationSeparator" w:id="0">
    <w:p w14:paraId="2FD488EF" w14:textId="77777777" w:rsidR="00F84FF0" w:rsidRDefault="00F84F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1280F3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42F04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C6B3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7000375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59B03D2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10D8B2E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43EAEF1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26279B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0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0000002"/>
    <w:multiLevelType w:val="multilevel"/>
    <w:tmpl w:val="00000002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cs="Wingdings"/>
      </w:rPr>
    </w:lvl>
  </w:abstractNum>
  <w:abstractNum w:abstractNumId="11" w15:restartNumberingAfterBreak="0">
    <w:nsid w:val="00000007"/>
    <w:multiLevelType w:val="multilevel"/>
    <w:tmpl w:val="5F92CA0E"/>
    <w:name w:val="WW8Num6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00000D"/>
    <w:multiLevelType w:val="multi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-2484"/>
        </w:tabs>
        <w:ind w:left="248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792"/>
        </w:tabs>
        <w:ind w:left="79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1044"/>
        </w:tabs>
        <w:ind w:left="10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24"/>
        </w:tabs>
        <w:ind w:left="32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cs="Wingdings"/>
      </w:rPr>
    </w:lvl>
  </w:abstractNum>
  <w:abstractNum w:abstractNumId="13" w15:restartNumberingAfterBreak="0">
    <w:nsid w:val="075D37CA"/>
    <w:multiLevelType w:val="hybridMultilevel"/>
    <w:tmpl w:val="C0B6BF3C"/>
    <w:lvl w:ilvl="0" w:tplc="23BE91D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1D5C76FE"/>
    <w:multiLevelType w:val="hybridMultilevel"/>
    <w:tmpl w:val="EA321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D7F103A"/>
    <w:multiLevelType w:val="hybridMultilevel"/>
    <w:tmpl w:val="97006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81536C"/>
    <w:multiLevelType w:val="hybridMultilevel"/>
    <w:tmpl w:val="443CFE84"/>
    <w:lvl w:ilvl="0" w:tplc="D45688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0F0CD1"/>
    <w:multiLevelType w:val="hybridMultilevel"/>
    <w:tmpl w:val="C21C237C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56A67B7"/>
    <w:multiLevelType w:val="hybridMultilevel"/>
    <w:tmpl w:val="202ED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0B7693"/>
    <w:multiLevelType w:val="hybridMultilevel"/>
    <w:tmpl w:val="575E1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2D355C"/>
    <w:multiLevelType w:val="hybridMultilevel"/>
    <w:tmpl w:val="60FC0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E7160"/>
    <w:multiLevelType w:val="multilevel"/>
    <w:tmpl w:val="8FB2017C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0"/>
      <w:lvlText w:val="%1.%2."/>
      <w:lvlJc w:val="left"/>
      <w:pPr>
        <w:tabs>
          <w:tab w:val="num" w:pos="1702"/>
        </w:tabs>
        <w:ind w:left="1702" w:hanging="567"/>
      </w:pPr>
    </w:lvl>
    <w:lvl w:ilvl="2">
      <w:start w:val="1"/>
      <w:numFmt w:val="decimal"/>
      <w:pStyle w:val="a1"/>
      <w:lvlText w:val="%1.%2.%3."/>
      <w:lvlJc w:val="left"/>
      <w:pPr>
        <w:tabs>
          <w:tab w:val="num" w:pos="851"/>
        </w:tabs>
        <w:ind w:left="851" w:hanging="851"/>
      </w:pPr>
      <w:rPr>
        <w:spacing w:val="0"/>
        <w:sz w:val="28"/>
        <w:szCs w:val="28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2127"/>
        </w:tabs>
        <w:ind w:left="2127" w:hanging="567"/>
      </w:pPr>
    </w:lvl>
    <w:lvl w:ilvl="4">
      <w:start w:val="1"/>
      <w:numFmt w:val="russianLower"/>
      <w:pStyle w:val="a3"/>
      <w:lvlText w:val="%5)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23" w15:restartNumberingAfterBreak="0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8C8314E"/>
    <w:multiLevelType w:val="hybridMultilevel"/>
    <w:tmpl w:val="B74EC082"/>
    <w:lvl w:ilvl="0" w:tplc="04190001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25" w15:restartNumberingAfterBreak="0">
    <w:nsid w:val="5E9721E3"/>
    <w:multiLevelType w:val="hybridMultilevel"/>
    <w:tmpl w:val="EB26D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F6F35"/>
    <w:multiLevelType w:val="hybridMultilevel"/>
    <w:tmpl w:val="DF9640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4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7B6533A0"/>
    <w:multiLevelType w:val="hybridMultilevel"/>
    <w:tmpl w:val="E0BC5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C3309F"/>
    <w:multiLevelType w:val="hybridMultilevel"/>
    <w:tmpl w:val="8B20D672"/>
    <w:lvl w:ilvl="0" w:tplc="25D815BA">
      <w:start w:val="1"/>
      <w:numFmt w:val="decimal"/>
      <w:pStyle w:val="1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BAAC8E">
      <w:numFmt w:val="none"/>
      <w:lvlText w:val=""/>
      <w:lvlJc w:val="left"/>
      <w:pPr>
        <w:tabs>
          <w:tab w:val="num" w:pos="360"/>
        </w:tabs>
      </w:pPr>
    </w:lvl>
    <w:lvl w:ilvl="2" w:tplc="68502456">
      <w:numFmt w:val="none"/>
      <w:lvlText w:val=""/>
      <w:lvlJc w:val="left"/>
      <w:pPr>
        <w:tabs>
          <w:tab w:val="num" w:pos="360"/>
        </w:tabs>
      </w:pPr>
    </w:lvl>
    <w:lvl w:ilvl="3" w:tplc="8130863C">
      <w:numFmt w:val="none"/>
      <w:lvlText w:val=""/>
      <w:lvlJc w:val="left"/>
      <w:pPr>
        <w:tabs>
          <w:tab w:val="num" w:pos="360"/>
        </w:tabs>
      </w:pPr>
    </w:lvl>
    <w:lvl w:ilvl="4" w:tplc="2EDC2626">
      <w:numFmt w:val="none"/>
      <w:lvlText w:val=""/>
      <w:lvlJc w:val="left"/>
      <w:pPr>
        <w:tabs>
          <w:tab w:val="num" w:pos="360"/>
        </w:tabs>
      </w:pPr>
    </w:lvl>
    <w:lvl w:ilvl="5" w:tplc="D0689A94">
      <w:numFmt w:val="none"/>
      <w:lvlText w:val=""/>
      <w:lvlJc w:val="left"/>
      <w:pPr>
        <w:tabs>
          <w:tab w:val="num" w:pos="360"/>
        </w:tabs>
      </w:pPr>
    </w:lvl>
    <w:lvl w:ilvl="6" w:tplc="BF72219E">
      <w:numFmt w:val="none"/>
      <w:lvlText w:val=""/>
      <w:lvlJc w:val="left"/>
      <w:pPr>
        <w:tabs>
          <w:tab w:val="num" w:pos="360"/>
        </w:tabs>
      </w:pPr>
    </w:lvl>
    <w:lvl w:ilvl="7" w:tplc="00F073CC">
      <w:numFmt w:val="none"/>
      <w:lvlText w:val=""/>
      <w:lvlJc w:val="left"/>
      <w:pPr>
        <w:tabs>
          <w:tab w:val="num" w:pos="360"/>
        </w:tabs>
      </w:pPr>
    </w:lvl>
    <w:lvl w:ilvl="8" w:tplc="D7A21E4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27"/>
  </w:num>
  <w:num w:numId="13">
    <w:abstractNumId w:val="15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18"/>
  </w:num>
  <w:num w:numId="18">
    <w:abstractNumId w:val="17"/>
  </w:num>
  <w:num w:numId="19">
    <w:abstractNumId w:val="16"/>
  </w:num>
  <w:num w:numId="20">
    <w:abstractNumId w:val="25"/>
  </w:num>
  <w:num w:numId="21">
    <w:abstractNumId w:val="13"/>
  </w:num>
  <w:num w:numId="22">
    <w:abstractNumId w:val="26"/>
  </w:num>
  <w:num w:numId="23">
    <w:abstractNumId w:val="28"/>
  </w:num>
  <w:num w:numId="24">
    <w:abstractNumId w:val="21"/>
  </w:num>
  <w:num w:numId="25">
    <w:abstractNumId w:val="20"/>
  </w:num>
  <w:num w:numId="26">
    <w:abstractNumId w:val="19"/>
  </w:num>
  <w:num w:numId="27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A30"/>
    <w:rsid w:val="00000767"/>
    <w:rsid w:val="000009D5"/>
    <w:rsid w:val="00001FCC"/>
    <w:rsid w:val="00002278"/>
    <w:rsid w:val="00002326"/>
    <w:rsid w:val="00002383"/>
    <w:rsid w:val="000028F1"/>
    <w:rsid w:val="000036EF"/>
    <w:rsid w:val="000046D8"/>
    <w:rsid w:val="00007401"/>
    <w:rsid w:val="000103D3"/>
    <w:rsid w:val="0001089F"/>
    <w:rsid w:val="000116AD"/>
    <w:rsid w:val="000118C8"/>
    <w:rsid w:val="00012A17"/>
    <w:rsid w:val="00012CAE"/>
    <w:rsid w:val="0001583C"/>
    <w:rsid w:val="00017C61"/>
    <w:rsid w:val="00017E02"/>
    <w:rsid w:val="000202F6"/>
    <w:rsid w:val="000204A2"/>
    <w:rsid w:val="000205BF"/>
    <w:rsid w:val="000219A1"/>
    <w:rsid w:val="000226F6"/>
    <w:rsid w:val="0002334E"/>
    <w:rsid w:val="00023507"/>
    <w:rsid w:val="000239AC"/>
    <w:rsid w:val="000246E7"/>
    <w:rsid w:val="00024AA7"/>
    <w:rsid w:val="0002532A"/>
    <w:rsid w:val="00025530"/>
    <w:rsid w:val="00025D89"/>
    <w:rsid w:val="00026313"/>
    <w:rsid w:val="000325A0"/>
    <w:rsid w:val="00032802"/>
    <w:rsid w:val="00033A78"/>
    <w:rsid w:val="0003467E"/>
    <w:rsid w:val="00035003"/>
    <w:rsid w:val="0003577E"/>
    <w:rsid w:val="000360F1"/>
    <w:rsid w:val="000363DB"/>
    <w:rsid w:val="00036B0E"/>
    <w:rsid w:val="00044D19"/>
    <w:rsid w:val="00045142"/>
    <w:rsid w:val="0004545D"/>
    <w:rsid w:val="00046580"/>
    <w:rsid w:val="00046BD4"/>
    <w:rsid w:val="00046D18"/>
    <w:rsid w:val="0004743D"/>
    <w:rsid w:val="00050C9D"/>
    <w:rsid w:val="00051397"/>
    <w:rsid w:val="000539CA"/>
    <w:rsid w:val="000564FD"/>
    <w:rsid w:val="00060DB8"/>
    <w:rsid w:val="0006162A"/>
    <w:rsid w:val="00062075"/>
    <w:rsid w:val="00063201"/>
    <w:rsid w:val="000637F0"/>
    <w:rsid w:val="00064868"/>
    <w:rsid w:val="00065F71"/>
    <w:rsid w:val="00066F87"/>
    <w:rsid w:val="00071A71"/>
    <w:rsid w:val="000722DC"/>
    <w:rsid w:val="000745B3"/>
    <w:rsid w:val="00074D0E"/>
    <w:rsid w:val="00075B77"/>
    <w:rsid w:val="000765DE"/>
    <w:rsid w:val="000777C2"/>
    <w:rsid w:val="00077E71"/>
    <w:rsid w:val="00077F1D"/>
    <w:rsid w:val="00081273"/>
    <w:rsid w:val="000812DA"/>
    <w:rsid w:val="0008544D"/>
    <w:rsid w:val="00092894"/>
    <w:rsid w:val="000932C2"/>
    <w:rsid w:val="000955BC"/>
    <w:rsid w:val="00095D85"/>
    <w:rsid w:val="000A0675"/>
    <w:rsid w:val="000A159B"/>
    <w:rsid w:val="000A34DB"/>
    <w:rsid w:val="000A67C2"/>
    <w:rsid w:val="000A68FF"/>
    <w:rsid w:val="000A6950"/>
    <w:rsid w:val="000A70EF"/>
    <w:rsid w:val="000B0098"/>
    <w:rsid w:val="000B03B8"/>
    <w:rsid w:val="000B0852"/>
    <w:rsid w:val="000B3EFB"/>
    <w:rsid w:val="000B5874"/>
    <w:rsid w:val="000B590F"/>
    <w:rsid w:val="000B65D9"/>
    <w:rsid w:val="000B719D"/>
    <w:rsid w:val="000B7993"/>
    <w:rsid w:val="000C08DF"/>
    <w:rsid w:val="000C0DA2"/>
    <w:rsid w:val="000C212D"/>
    <w:rsid w:val="000C4235"/>
    <w:rsid w:val="000C6E2A"/>
    <w:rsid w:val="000C764B"/>
    <w:rsid w:val="000D0767"/>
    <w:rsid w:val="000D28A4"/>
    <w:rsid w:val="000D33AA"/>
    <w:rsid w:val="000D3583"/>
    <w:rsid w:val="000D4378"/>
    <w:rsid w:val="000D5895"/>
    <w:rsid w:val="000E17FE"/>
    <w:rsid w:val="000E215E"/>
    <w:rsid w:val="000E3230"/>
    <w:rsid w:val="000E3CF0"/>
    <w:rsid w:val="000E51C4"/>
    <w:rsid w:val="000E6D56"/>
    <w:rsid w:val="000F28E6"/>
    <w:rsid w:val="000F2F1F"/>
    <w:rsid w:val="000F30D0"/>
    <w:rsid w:val="000F3745"/>
    <w:rsid w:val="000F3BA8"/>
    <w:rsid w:val="000F4483"/>
    <w:rsid w:val="000F54B5"/>
    <w:rsid w:val="000F6A8D"/>
    <w:rsid w:val="000F70EF"/>
    <w:rsid w:val="0010103D"/>
    <w:rsid w:val="0010220D"/>
    <w:rsid w:val="00102435"/>
    <w:rsid w:val="001056B8"/>
    <w:rsid w:val="001075C2"/>
    <w:rsid w:val="00107806"/>
    <w:rsid w:val="001103E9"/>
    <w:rsid w:val="00110B8C"/>
    <w:rsid w:val="00111646"/>
    <w:rsid w:val="0011221C"/>
    <w:rsid w:val="00114A0F"/>
    <w:rsid w:val="00114F64"/>
    <w:rsid w:val="00115075"/>
    <w:rsid w:val="00116305"/>
    <w:rsid w:val="001209E5"/>
    <w:rsid w:val="001243D9"/>
    <w:rsid w:val="00125A0F"/>
    <w:rsid w:val="00130397"/>
    <w:rsid w:val="0013104B"/>
    <w:rsid w:val="00131CE7"/>
    <w:rsid w:val="0013249E"/>
    <w:rsid w:val="00134841"/>
    <w:rsid w:val="001361C7"/>
    <w:rsid w:val="0013630B"/>
    <w:rsid w:val="0013740E"/>
    <w:rsid w:val="001405FB"/>
    <w:rsid w:val="00143111"/>
    <w:rsid w:val="001434CD"/>
    <w:rsid w:val="0014368E"/>
    <w:rsid w:val="00146558"/>
    <w:rsid w:val="00146EBA"/>
    <w:rsid w:val="00151058"/>
    <w:rsid w:val="0015140C"/>
    <w:rsid w:val="001517AA"/>
    <w:rsid w:val="00151B5B"/>
    <w:rsid w:val="001537C5"/>
    <w:rsid w:val="001547AB"/>
    <w:rsid w:val="00155E49"/>
    <w:rsid w:val="001563CD"/>
    <w:rsid w:val="0016082D"/>
    <w:rsid w:val="0016097D"/>
    <w:rsid w:val="00161703"/>
    <w:rsid w:val="00161A2A"/>
    <w:rsid w:val="00164724"/>
    <w:rsid w:val="00166EE6"/>
    <w:rsid w:val="001735C1"/>
    <w:rsid w:val="001736DC"/>
    <w:rsid w:val="001737D9"/>
    <w:rsid w:val="00173B33"/>
    <w:rsid w:val="00173EA3"/>
    <w:rsid w:val="001740E7"/>
    <w:rsid w:val="00177413"/>
    <w:rsid w:val="00180D52"/>
    <w:rsid w:val="001855BE"/>
    <w:rsid w:val="0018689D"/>
    <w:rsid w:val="00186A25"/>
    <w:rsid w:val="00191515"/>
    <w:rsid w:val="00191A39"/>
    <w:rsid w:val="001A12EC"/>
    <w:rsid w:val="001A12F8"/>
    <w:rsid w:val="001A4415"/>
    <w:rsid w:val="001A5A85"/>
    <w:rsid w:val="001A6AA7"/>
    <w:rsid w:val="001A6F31"/>
    <w:rsid w:val="001A737C"/>
    <w:rsid w:val="001B1056"/>
    <w:rsid w:val="001B11F1"/>
    <w:rsid w:val="001B188A"/>
    <w:rsid w:val="001B1D91"/>
    <w:rsid w:val="001B2371"/>
    <w:rsid w:val="001B37FC"/>
    <w:rsid w:val="001B5321"/>
    <w:rsid w:val="001B7E32"/>
    <w:rsid w:val="001C25D5"/>
    <w:rsid w:val="001C49F3"/>
    <w:rsid w:val="001C69B1"/>
    <w:rsid w:val="001C765E"/>
    <w:rsid w:val="001C7B70"/>
    <w:rsid w:val="001D00AE"/>
    <w:rsid w:val="001D0A99"/>
    <w:rsid w:val="001D0F0F"/>
    <w:rsid w:val="001D2110"/>
    <w:rsid w:val="001D37B4"/>
    <w:rsid w:val="001E00C5"/>
    <w:rsid w:val="001E024B"/>
    <w:rsid w:val="001E1E7C"/>
    <w:rsid w:val="001E26C5"/>
    <w:rsid w:val="001E285B"/>
    <w:rsid w:val="001E2A57"/>
    <w:rsid w:val="001E41E2"/>
    <w:rsid w:val="001E5EAE"/>
    <w:rsid w:val="001E6F96"/>
    <w:rsid w:val="001E70E8"/>
    <w:rsid w:val="001F2AC0"/>
    <w:rsid w:val="001F39FD"/>
    <w:rsid w:val="001F3D11"/>
    <w:rsid w:val="001F401C"/>
    <w:rsid w:val="001F42CA"/>
    <w:rsid w:val="001F5D36"/>
    <w:rsid w:val="001F7A92"/>
    <w:rsid w:val="00201D8E"/>
    <w:rsid w:val="002034C5"/>
    <w:rsid w:val="00203CFB"/>
    <w:rsid w:val="00206046"/>
    <w:rsid w:val="002062DA"/>
    <w:rsid w:val="00207260"/>
    <w:rsid w:val="00213362"/>
    <w:rsid w:val="00215723"/>
    <w:rsid w:val="00215E68"/>
    <w:rsid w:val="00216AB1"/>
    <w:rsid w:val="0022036B"/>
    <w:rsid w:val="002209C6"/>
    <w:rsid w:val="00224424"/>
    <w:rsid w:val="00225343"/>
    <w:rsid w:val="00226407"/>
    <w:rsid w:val="00226569"/>
    <w:rsid w:val="0023005D"/>
    <w:rsid w:val="00230FB0"/>
    <w:rsid w:val="00231104"/>
    <w:rsid w:val="00231687"/>
    <w:rsid w:val="0023368E"/>
    <w:rsid w:val="00234916"/>
    <w:rsid w:val="00234DBF"/>
    <w:rsid w:val="00234ED7"/>
    <w:rsid w:val="00237592"/>
    <w:rsid w:val="00237D9C"/>
    <w:rsid w:val="00240770"/>
    <w:rsid w:val="00240ED8"/>
    <w:rsid w:val="00241019"/>
    <w:rsid w:val="002410F4"/>
    <w:rsid w:val="0024457A"/>
    <w:rsid w:val="00245480"/>
    <w:rsid w:val="0024715B"/>
    <w:rsid w:val="00247CA9"/>
    <w:rsid w:val="00247F0B"/>
    <w:rsid w:val="00250AA4"/>
    <w:rsid w:val="00250CF9"/>
    <w:rsid w:val="00250E0C"/>
    <w:rsid w:val="00250E70"/>
    <w:rsid w:val="00251DFA"/>
    <w:rsid w:val="00252DC4"/>
    <w:rsid w:val="00253C8E"/>
    <w:rsid w:val="00253FB3"/>
    <w:rsid w:val="002555BB"/>
    <w:rsid w:val="00257CFE"/>
    <w:rsid w:val="002622B6"/>
    <w:rsid w:val="00262985"/>
    <w:rsid w:val="00263940"/>
    <w:rsid w:val="00264197"/>
    <w:rsid w:val="00264629"/>
    <w:rsid w:val="00265B67"/>
    <w:rsid w:val="0026752F"/>
    <w:rsid w:val="00267720"/>
    <w:rsid w:val="00270EF1"/>
    <w:rsid w:val="00272429"/>
    <w:rsid w:val="00272748"/>
    <w:rsid w:val="00272BC8"/>
    <w:rsid w:val="002743D1"/>
    <w:rsid w:val="00275A54"/>
    <w:rsid w:val="0028043E"/>
    <w:rsid w:val="00282FEA"/>
    <w:rsid w:val="00284D65"/>
    <w:rsid w:val="00287C7B"/>
    <w:rsid w:val="002902F7"/>
    <w:rsid w:val="002913ED"/>
    <w:rsid w:val="002916B1"/>
    <w:rsid w:val="00292779"/>
    <w:rsid w:val="00292F51"/>
    <w:rsid w:val="00292F62"/>
    <w:rsid w:val="00293866"/>
    <w:rsid w:val="00294299"/>
    <w:rsid w:val="00294AE5"/>
    <w:rsid w:val="0029523B"/>
    <w:rsid w:val="00295634"/>
    <w:rsid w:val="002963D5"/>
    <w:rsid w:val="00296BE8"/>
    <w:rsid w:val="002A1224"/>
    <w:rsid w:val="002A28FB"/>
    <w:rsid w:val="002A3A25"/>
    <w:rsid w:val="002A3DB7"/>
    <w:rsid w:val="002A5D16"/>
    <w:rsid w:val="002A623D"/>
    <w:rsid w:val="002A6CDC"/>
    <w:rsid w:val="002A752A"/>
    <w:rsid w:val="002B0A93"/>
    <w:rsid w:val="002B2045"/>
    <w:rsid w:val="002B350C"/>
    <w:rsid w:val="002B44AF"/>
    <w:rsid w:val="002B484A"/>
    <w:rsid w:val="002B4F43"/>
    <w:rsid w:val="002B59DD"/>
    <w:rsid w:val="002C02C0"/>
    <w:rsid w:val="002C0486"/>
    <w:rsid w:val="002C05BB"/>
    <w:rsid w:val="002C2696"/>
    <w:rsid w:val="002C3A86"/>
    <w:rsid w:val="002C4450"/>
    <w:rsid w:val="002C4D2A"/>
    <w:rsid w:val="002C6A03"/>
    <w:rsid w:val="002D1D85"/>
    <w:rsid w:val="002D25A4"/>
    <w:rsid w:val="002D2677"/>
    <w:rsid w:val="002D33DC"/>
    <w:rsid w:val="002D418C"/>
    <w:rsid w:val="002D72E1"/>
    <w:rsid w:val="002D76B9"/>
    <w:rsid w:val="002E005A"/>
    <w:rsid w:val="002E06E2"/>
    <w:rsid w:val="002E1CA0"/>
    <w:rsid w:val="002E1EB6"/>
    <w:rsid w:val="002E2AAF"/>
    <w:rsid w:val="002E3436"/>
    <w:rsid w:val="002E364C"/>
    <w:rsid w:val="002E3D93"/>
    <w:rsid w:val="002E4FAB"/>
    <w:rsid w:val="002E50BB"/>
    <w:rsid w:val="002E5426"/>
    <w:rsid w:val="002E58C5"/>
    <w:rsid w:val="002E5F05"/>
    <w:rsid w:val="002E5F43"/>
    <w:rsid w:val="002E65DF"/>
    <w:rsid w:val="002F0869"/>
    <w:rsid w:val="002F119A"/>
    <w:rsid w:val="002F13EE"/>
    <w:rsid w:val="002F14E1"/>
    <w:rsid w:val="002F3783"/>
    <w:rsid w:val="002F473D"/>
    <w:rsid w:val="002F48D7"/>
    <w:rsid w:val="002F4A84"/>
    <w:rsid w:val="002F542D"/>
    <w:rsid w:val="002F5492"/>
    <w:rsid w:val="002F6A16"/>
    <w:rsid w:val="002F756F"/>
    <w:rsid w:val="00301203"/>
    <w:rsid w:val="00301D5E"/>
    <w:rsid w:val="00302256"/>
    <w:rsid w:val="00304005"/>
    <w:rsid w:val="00304786"/>
    <w:rsid w:val="003055A1"/>
    <w:rsid w:val="00305FF4"/>
    <w:rsid w:val="0030628E"/>
    <w:rsid w:val="00307C64"/>
    <w:rsid w:val="00310358"/>
    <w:rsid w:val="00311D59"/>
    <w:rsid w:val="00314201"/>
    <w:rsid w:val="0032028F"/>
    <w:rsid w:val="00320E67"/>
    <w:rsid w:val="00320F10"/>
    <w:rsid w:val="0032137C"/>
    <w:rsid w:val="0032245A"/>
    <w:rsid w:val="00323DC2"/>
    <w:rsid w:val="00324366"/>
    <w:rsid w:val="003259CE"/>
    <w:rsid w:val="00326694"/>
    <w:rsid w:val="00327206"/>
    <w:rsid w:val="003329BE"/>
    <w:rsid w:val="003358F9"/>
    <w:rsid w:val="00336B52"/>
    <w:rsid w:val="00340507"/>
    <w:rsid w:val="003406DC"/>
    <w:rsid w:val="00341EE4"/>
    <w:rsid w:val="00342259"/>
    <w:rsid w:val="0034344D"/>
    <w:rsid w:val="0034526C"/>
    <w:rsid w:val="00345364"/>
    <w:rsid w:val="003454F6"/>
    <w:rsid w:val="003464D8"/>
    <w:rsid w:val="00346766"/>
    <w:rsid w:val="00347865"/>
    <w:rsid w:val="00351CF1"/>
    <w:rsid w:val="0035225B"/>
    <w:rsid w:val="00353441"/>
    <w:rsid w:val="00353C5A"/>
    <w:rsid w:val="00356875"/>
    <w:rsid w:val="00357D8D"/>
    <w:rsid w:val="0036241D"/>
    <w:rsid w:val="00363462"/>
    <w:rsid w:val="00363795"/>
    <w:rsid w:val="003637F9"/>
    <w:rsid w:val="003644F5"/>
    <w:rsid w:val="003669D1"/>
    <w:rsid w:val="00367E37"/>
    <w:rsid w:val="00370272"/>
    <w:rsid w:val="00372968"/>
    <w:rsid w:val="00372EE8"/>
    <w:rsid w:val="00374E7F"/>
    <w:rsid w:val="00375B7E"/>
    <w:rsid w:val="00376684"/>
    <w:rsid w:val="00377FE9"/>
    <w:rsid w:val="00380B2B"/>
    <w:rsid w:val="00383836"/>
    <w:rsid w:val="0038765F"/>
    <w:rsid w:val="00387881"/>
    <w:rsid w:val="00387A26"/>
    <w:rsid w:val="00387A30"/>
    <w:rsid w:val="003918C5"/>
    <w:rsid w:val="00394CE1"/>
    <w:rsid w:val="00394FD0"/>
    <w:rsid w:val="00396217"/>
    <w:rsid w:val="003A0704"/>
    <w:rsid w:val="003A10EA"/>
    <w:rsid w:val="003A252C"/>
    <w:rsid w:val="003A3DBD"/>
    <w:rsid w:val="003A3FDC"/>
    <w:rsid w:val="003A40CF"/>
    <w:rsid w:val="003A4CCA"/>
    <w:rsid w:val="003A68D0"/>
    <w:rsid w:val="003B36B0"/>
    <w:rsid w:val="003B3D6E"/>
    <w:rsid w:val="003B3E33"/>
    <w:rsid w:val="003B63AB"/>
    <w:rsid w:val="003B725F"/>
    <w:rsid w:val="003C10F9"/>
    <w:rsid w:val="003C569C"/>
    <w:rsid w:val="003C5940"/>
    <w:rsid w:val="003D0E1D"/>
    <w:rsid w:val="003D0EE8"/>
    <w:rsid w:val="003D1502"/>
    <w:rsid w:val="003D2EF3"/>
    <w:rsid w:val="003D448F"/>
    <w:rsid w:val="003D5B8D"/>
    <w:rsid w:val="003E0811"/>
    <w:rsid w:val="003E1B34"/>
    <w:rsid w:val="003E1E54"/>
    <w:rsid w:val="003E2202"/>
    <w:rsid w:val="003E3BAC"/>
    <w:rsid w:val="003F0E75"/>
    <w:rsid w:val="003F26C1"/>
    <w:rsid w:val="003F2BA6"/>
    <w:rsid w:val="003F2F6D"/>
    <w:rsid w:val="003F38F6"/>
    <w:rsid w:val="003F5EBB"/>
    <w:rsid w:val="003F758B"/>
    <w:rsid w:val="004006A3"/>
    <w:rsid w:val="00400923"/>
    <w:rsid w:val="0040231F"/>
    <w:rsid w:val="00402415"/>
    <w:rsid w:val="00403392"/>
    <w:rsid w:val="00405E70"/>
    <w:rsid w:val="00410F31"/>
    <w:rsid w:val="00411DCC"/>
    <w:rsid w:val="004145F7"/>
    <w:rsid w:val="00417141"/>
    <w:rsid w:val="004174E6"/>
    <w:rsid w:val="00421601"/>
    <w:rsid w:val="00421B28"/>
    <w:rsid w:val="004240AB"/>
    <w:rsid w:val="00425717"/>
    <w:rsid w:val="00425F52"/>
    <w:rsid w:val="00426B2D"/>
    <w:rsid w:val="00430A14"/>
    <w:rsid w:val="004331A7"/>
    <w:rsid w:val="004351E4"/>
    <w:rsid w:val="0043527E"/>
    <w:rsid w:val="00436CF1"/>
    <w:rsid w:val="0043715B"/>
    <w:rsid w:val="00437BC0"/>
    <w:rsid w:val="0044061C"/>
    <w:rsid w:val="0044381B"/>
    <w:rsid w:val="0044418A"/>
    <w:rsid w:val="004455B4"/>
    <w:rsid w:val="00447629"/>
    <w:rsid w:val="00450EF7"/>
    <w:rsid w:val="004510CA"/>
    <w:rsid w:val="0045250C"/>
    <w:rsid w:val="00452B0B"/>
    <w:rsid w:val="00453407"/>
    <w:rsid w:val="00453CC0"/>
    <w:rsid w:val="004541CE"/>
    <w:rsid w:val="00454C84"/>
    <w:rsid w:val="00456423"/>
    <w:rsid w:val="004568DC"/>
    <w:rsid w:val="00456E69"/>
    <w:rsid w:val="00460176"/>
    <w:rsid w:val="00460D76"/>
    <w:rsid w:val="00461060"/>
    <w:rsid w:val="004612E9"/>
    <w:rsid w:val="00462B4C"/>
    <w:rsid w:val="00465205"/>
    <w:rsid w:val="00467603"/>
    <w:rsid w:val="00470717"/>
    <w:rsid w:val="004709E9"/>
    <w:rsid w:val="00471197"/>
    <w:rsid w:val="004717C7"/>
    <w:rsid w:val="00473160"/>
    <w:rsid w:val="004739E7"/>
    <w:rsid w:val="00474850"/>
    <w:rsid w:val="00474F26"/>
    <w:rsid w:val="00476074"/>
    <w:rsid w:val="00480065"/>
    <w:rsid w:val="00480B6C"/>
    <w:rsid w:val="00480D28"/>
    <w:rsid w:val="00482421"/>
    <w:rsid w:val="00482E2A"/>
    <w:rsid w:val="004840D7"/>
    <w:rsid w:val="00485DA6"/>
    <w:rsid w:val="00487025"/>
    <w:rsid w:val="00491162"/>
    <w:rsid w:val="00492341"/>
    <w:rsid w:val="00492AD0"/>
    <w:rsid w:val="00493D5B"/>
    <w:rsid w:val="0049424B"/>
    <w:rsid w:val="00494E59"/>
    <w:rsid w:val="00496098"/>
    <w:rsid w:val="0049657F"/>
    <w:rsid w:val="00497965"/>
    <w:rsid w:val="004A19B3"/>
    <w:rsid w:val="004A3355"/>
    <w:rsid w:val="004A42DB"/>
    <w:rsid w:val="004A465A"/>
    <w:rsid w:val="004A5F2A"/>
    <w:rsid w:val="004A67BF"/>
    <w:rsid w:val="004A6A5D"/>
    <w:rsid w:val="004A6AAD"/>
    <w:rsid w:val="004A7BD8"/>
    <w:rsid w:val="004B0C30"/>
    <w:rsid w:val="004B6E58"/>
    <w:rsid w:val="004C11A0"/>
    <w:rsid w:val="004C256E"/>
    <w:rsid w:val="004C31CD"/>
    <w:rsid w:val="004C5A22"/>
    <w:rsid w:val="004C646F"/>
    <w:rsid w:val="004C6485"/>
    <w:rsid w:val="004C6C29"/>
    <w:rsid w:val="004D1A28"/>
    <w:rsid w:val="004D3B41"/>
    <w:rsid w:val="004D5354"/>
    <w:rsid w:val="004D552F"/>
    <w:rsid w:val="004D788D"/>
    <w:rsid w:val="004E0084"/>
    <w:rsid w:val="004E1780"/>
    <w:rsid w:val="004E2CBC"/>
    <w:rsid w:val="004E39F2"/>
    <w:rsid w:val="004E3BEF"/>
    <w:rsid w:val="004E4367"/>
    <w:rsid w:val="004E4D51"/>
    <w:rsid w:val="004E5014"/>
    <w:rsid w:val="004E6A6C"/>
    <w:rsid w:val="004E714F"/>
    <w:rsid w:val="004E741C"/>
    <w:rsid w:val="004F10A1"/>
    <w:rsid w:val="004F1556"/>
    <w:rsid w:val="004F1557"/>
    <w:rsid w:val="004F2108"/>
    <w:rsid w:val="004F2926"/>
    <w:rsid w:val="004F2D71"/>
    <w:rsid w:val="004F5F7B"/>
    <w:rsid w:val="004F7CC2"/>
    <w:rsid w:val="0050212C"/>
    <w:rsid w:val="00504A18"/>
    <w:rsid w:val="0050772A"/>
    <w:rsid w:val="005077CC"/>
    <w:rsid w:val="005106F1"/>
    <w:rsid w:val="0051182A"/>
    <w:rsid w:val="00511DFF"/>
    <w:rsid w:val="0051307F"/>
    <w:rsid w:val="005148CF"/>
    <w:rsid w:val="00514AF5"/>
    <w:rsid w:val="00515F22"/>
    <w:rsid w:val="00521606"/>
    <w:rsid w:val="00522704"/>
    <w:rsid w:val="00523A2B"/>
    <w:rsid w:val="00525749"/>
    <w:rsid w:val="005263D4"/>
    <w:rsid w:val="005270C7"/>
    <w:rsid w:val="005309B0"/>
    <w:rsid w:val="005323A1"/>
    <w:rsid w:val="005345CB"/>
    <w:rsid w:val="00536E4D"/>
    <w:rsid w:val="00537A82"/>
    <w:rsid w:val="00540716"/>
    <w:rsid w:val="00541005"/>
    <w:rsid w:val="00541B70"/>
    <w:rsid w:val="00542B26"/>
    <w:rsid w:val="005437A4"/>
    <w:rsid w:val="00543F88"/>
    <w:rsid w:val="0054443B"/>
    <w:rsid w:val="005516E8"/>
    <w:rsid w:val="00552F1A"/>
    <w:rsid w:val="00554122"/>
    <w:rsid w:val="00555239"/>
    <w:rsid w:val="005565E0"/>
    <w:rsid w:val="00556D8F"/>
    <w:rsid w:val="0055705C"/>
    <w:rsid w:val="005570AF"/>
    <w:rsid w:val="0056009D"/>
    <w:rsid w:val="0056185F"/>
    <w:rsid w:val="00561D4B"/>
    <w:rsid w:val="005645F6"/>
    <w:rsid w:val="005650F4"/>
    <w:rsid w:val="00566B8D"/>
    <w:rsid w:val="005677E4"/>
    <w:rsid w:val="00567825"/>
    <w:rsid w:val="005726ED"/>
    <w:rsid w:val="0057310F"/>
    <w:rsid w:val="00573167"/>
    <w:rsid w:val="00574121"/>
    <w:rsid w:val="00574760"/>
    <w:rsid w:val="0057557A"/>
    <w:rsid w:val="00576273"/>
    <w:rsid w:val="00576341"/>
    <w:rsid w:val="00576B32"/>
    <w:rsid w:val="0057784C"/>
    <w:rsid w:val="005829DD"/>
    <w:rsid w:val="005833F3"/>
    <w:rsid w:val="0058383D"/>
    <w:rsid w:val="005839B5"/>
    <w:rsid w:val="0058591F"/>
    <w:rsid w:val="00585C24"/>
    <w:rsid w:val="00585CEE"/>
    <w:rsid w:val="005865AA"/>
    <w:rsid w:val="005877BC"/>
    <w:rsid w:val="00587F17"/>
    <w:rsid w:val="005916D2"/>
    <w:rsid w:val="005920DB"/>
    <w:rsid w:val="0059276D"/>
    <w:rsid w:val="00592AD0"/>
    <w:rsid w:val="0059355C"/>
    <w:rsid w:val="00593A37"/>
    <w:rsid w:val="00595C6C"/>
    <w:rsid w:val="0059617F"/>
    <w:rsid w:val="00596DA2"/>
    <w:rsid w:val="005971D8"/>
    <w:rsid w:val="005977E4"/>
    <w:rsid w:val="00597DEE"/>
    <w:rsid w:val="005A063A"/>
    <w:rsid w:val="005A087A"/>
    <w:rsid w:val="005A1651"/>
    <w:rsid w:val="005A191A"/>
    <w:rsid w:val="005A2023"/>
    <w:rsid w:val="005A2CC9"/>
    <w:rsid w:val="005A3D55"/>
    <w:rsid w:val="005A4428"/>
    <w:rsid w:val="005A47AD"/>
    <w:rsid w:val="005A6491"/>
    <w:rsid w:val="005A711D"/>
    <w:rsid w:val="005A76F3"/>
    <w:rsid w:val="005A7CAC"/>
    <w:rsid w:val="005A7D5B"/>
    <w:rsid w:val="005B1FD2"/>
    <w:rsid w:val="005B2BD2"/>
    <w:rsid w:val="005B2C1C"/>
    <w:rsid w:val="005B3D91"/>
    <w:rsid w:val="005B488F"/>
    <w:rsid w:val="005B495E"/>
    <w:rsid w:val="005B5B08"/>
    <w:rsid w:val="005C230B"/>
    <w:rsid w:val="005C4349"/>
    <w:rsid w:val="005C6615"/>
    <w:rsid w:val="005D2D5F"/>
    <w:rsid w:val="005D6976"/>
    <w:rsid w:val="005D798D"/>
    <w:rsid w:val="005D7A66"/>
    <w:rsid w:val="005D7C24"/>
    <w:rsid w:val="005E1ABA"/>
    <w:rsid w:val="005E24CA"/>
    <w:rsid w:val="005E279C"/>
    <w:rsid w:val="005E2946"/>
    <w:rsid w:val="005E341D"/>
    <w:rsid w:val="005E434F"/>
    <w:rsid w:val="005E49FB"/>
    <w:rsid w:val="005E5A8D"/>
    <w:rsid w:val="005E5B85"/>
    <w:rsid w:val="005E69D0"/>
    <w:rsid w:val="005E7297"/>
    <w:rsid w:val="005F0BE5"/>
    <w:rsid w:val="005F219F"/>
    <w:rsid w:val="005F3677"/>
    <w:rsid w:val="005F39A3"/>
    <w:rsid w:val="005F4C24"/>
    <w:rsid w:val="005F5545"/>
    <w:rsid w:val="005F750A"/>
    <w:rsid w:val="005F7805"/>
    <w:rsid w:val="00602ABD"/>
    <w:rsid w:val="006030E7"/>
    <w:rsid w:val="00603B31"/>
    <w:rsid w:val="0060525B"/>
    <w:rsid w:val="00605AD6"/>
    <w:rsid w:val="00605F7C"/>
    <w:rsid w:val="00606156"/>
    <w:rsid w:val="00606374"/>
    <w:rsid w:val="006069CD"/>
    <w:rsid w:val="006107DE"/>
    <w:rsid w:val="006126CC"/>
    <w:rsid w:val="00612717"/>
    <w:rsid w:val="006127CE"/>
    <w:rsid w:val="00612E29"/>
    <w:rsid w:val="00613607"/>
    <w:rsid w:val="00613933"/>
    <w:rsid w:val="006169EE"/>
    <w:rsid w:val="0061703D"/>
    <w:rsid w:val="006173F6"/>
    <w:rsid w:val="006174DE"/>
    <w:rsid w:val="006200D9"/>
    <w:rsid w:val="0062098B"/>
    <w:rsid w:val="006212CC"/>
    <w:rsid w:val="00621B42"/>
    <w:rsid w:val="0062354A"/>
    <w:rsid w:val="00623D61"/>
    <w:rsid w:val="006254C7"/>
    <w:rsid w:val="00626C0F"/>
    <w:rsid w:val="00627045"/>
    <w:rsid w:val="0062775C"/>
    <w:rsid w:val="00631917"/>
    <w:rsid w:val="00632D91"/>
    <w:rsid w:val="00632EB3"/>
    <w:rsid w:val="006330C2"/>
    <w:rsid w:val="006342CB"/>
    <w:rsid w:val="0063544B"/>
    <w:rsid w:val="00635481"/>
    <w:rsid w:val="00635FFD"/>
    <w:rsid w:val="00636F95"/>
    <w:rsid w:val="006377B4"/>
    <w:rsid w:val="00637A5F"/>
    <w:rsid w:val="006448A4"/>
    <w:rsid w:val="0064706C"/>
    <w:rsid w:val="0065042E"/>
    <w:rsid w:val="00650736"/>
    <w:rsid w:val="0065170D"/>
    <w:rsid w:val="00652AF8"/>
    <w:rsid w:val="00652C2C"/>
    <w:rsid w:val="00654756"/>
    <w:rsid w:val="00660374"/>
    <w:rsid w:val="006609DE"/>
    <w:rsid w:val="0066155C"/>
    <w:rsid w:val="0066300B"/>
    <w:rsid w:val="00665928"/>
    <w:rsid w:val="0066594A"/>
    <w:rsid w:val="0067014B"/>
    <w:rsid w:val="00671BB5"/>
    <w:rsid w:val="00672757"/>
    <w:rsid w:val="00677352"/>
    <w:rsid w:val="0068210C"/>
    <w:rsid w:val="006822D4"/>
    <w:rsid w:val="006849F2"/>
    <w:rsid w:val="006850A7"/>
    <w:rsid w:val="00685D50"/>
    <w:rsid w:val="00687517"/>
    <w:rsid w:val="00687BEA"/>
    <w:rsid w:val="006901E8"/>
    <w:rsid w:val="00690981"/>
    <w:rsid w:val="00692827"/>
    <w:rsid w:val="0069299D"/>
    <w:rsid w:val="00692B04"/>
    <w:rsid w:val="0069403D"/>
    <w:rsid w:val="00695963"/>
    <w:rsid w:val="00696629"/>
    <w:rsid w:val="0069667E"/>
    <w:rsid w:val="006968B1"/>
    <w:rsid w:val="006973FE"/>
    <w:rsid w:val="00697C6B"/>
    <w:rsid w:val="006A0EF1"/>
    <w:rsid w:val="006A2AE1"/>
    <w:rsid w:val="006A3489"/>
    <w:rsid w:val="006A3521"/>
    <w:rsid w:val="006A3F2E"/>
    <w:rsid w:val="006A4348"/>
    <w:rsid w:val="006B26D3"/>
    <w:rsid w:val="006B3358"/>
    <w:rsid w:val="006B438E"/>
    <w:rsid w:val="006B5AFF"/>
    <w:rsid w:val="006B62F7"/>
    <w:rsid w:val="006B67E5"/>
    <w:rsid w:val="006C0DF7"/>
    <w:rsid w:val="006C188F"/>
    <w:rsid w:val="006C269B"/>
    <w:rsid w:val="006C4A7A"/>
    <w:rsid w:val="006C57AB"/>
    <w:rsid w:val="006C772C"/>
    <w:rsid w:val="006C7B98"/>
    <w:rsid w:val="006D0A60"/>
    <w:rsid w:val="006D1DAB"/>
    <w:rsid w:val="006D2B95"/>
    <w:rsid w:val="006D37BC"/>
    <w:rsid w:val="006D3CA9"/>
    <w:rsid w:val="006D490E"/>
    <w:rsid w:val="006D498C"/>
    <w:rsid w:val="006D59AA"/>
    <w:rsid w:val="006E3EDE"/>
    <w:rsid w:val="006E5801"/>
    <w:rsid w:val="006E67A4"/>
    <w:rsid w:val="006F3C48"/>
    <w:rsid w:val="006F56EF"/>
    <w:rsid w:val="006F5715"/>
    <w:rsid w:val="006F576F"/>
    <w:rsid w:val="006F6051"/>
    <w:rsid w:val="006F621F"/>
    <w:rsid w:val="00701B60"/>
    <w:rsid w:val="00702F87"/>
    <w:rsid w:val="0070678D"/>
    <w:rsid w:val="00707045"/>
    <w:rsid w:val="00707CD7"/>
    <w:rsid w:val="007128CC"/>
    <w:rsid w:val="007158EC"/>
    <w:rsid w:val="0071733D"/>
    <w:rsid w:val="0072196D"/>
    <w:rsid w:val="00721AC5"/>
    <w:rsid w:val="007254F3"/>
    <w:rsid w:val="00725CD5"/>
    <w:rsid w:val="00725CFA"/>
    <w:rsid w:val="007260F3"/>
    <w:rsid w:val="0073230A"/>
    <w:rsid w:val="0073237B"/>
    <w:rsid w:val="0073373D"/>
    <w:rsid w:val="00733B59"/>
    <w:rsid w:val="007346B9"/>
    <w:rsid w:val="0073479C"/>
    <w:rsid w:val="00735F14"/>
    <w:rsid w:val="00736C37"/>
    <w:rsid w:val="007372EC"/>
    <w:rsid w:val="0073742D"/>
    <w:rsid w:val="0074018D"/>
    <w:rsid w:val="0074066A"/>
    <w:rsid w:val="0074075B"/>
    <w:rsid w:val="00742C67"/>
    <w:rsid w:val="007449E4"/>
    <w:rsid w:val="0074677E"/>
    <w:rsid w:val="00750E84"/>
    <w:rsid w:val="00750FA9"/>
    <w:rsid w:val="00751187"/>
    <w:rsid w:val="00751514"/>
    <w:rsid w:val="00751578"/>
    <w:rsid w:val="00753B30"/>
    <w:rsid w:val="007540DB"/>
    <w:rsid w:val="00754505"/>
    <w:rsid w:val="00754CE3"/>
    <w:rsid w:val="00755CFE"/>
    <w:rsid w:val="00755DD5"/>
    <w:rsid w:val="00756F32"/>
    <w:rsid w:val="0075710C"/>
    <w:rsid w:val="007602B0"/>
    <w:rsid w:val="0076077D"/>
    <w:rsid w:val="007624F1"/>
    <w:rsid w:val="00762706"/>
    <w:rsid w:val="00763440"/>
    <w:rsid w:val="0076362E"/>
    <w:rsid w:val="0076410E"/>
    <w:rsid w:val="00765172"/>
    <w:rsid w:val="007665AB"/>
    <w:rsid w:val="00766669"/>
    <w:rsid w:val="007666C6"/>
    <w:rsid w:val="00766AC7"/>
    <w:rsid w:val="0077119F"/>
    <w:rsid w:val="00772924"/>
    <w:rsid w:val="0077311E"/>
    <w:rsid w:val="00775524"/>
    <w:rsid w:val="007759C9"/>
    <w:rsid w:val="00775B6E"/>
    <w:rsid w:val="00775D03"/>
    <w:rsid w:val="00777207"/>
    <w:rsid w:val="00777B93"/>
    <w:rsid w:val="00777E2F"/>
    <w:rsid w:val="00780193"/>
    <w:rsid w:val="007809D7"/>
    <w:rsid w:val="0078207E"/>
    <w:rsid w:val="00782569"/>
    <w:rsid w:val="0078285E"/>
    <w:rsid w:val="00783C96"/>
    <w:rsid w:val="00783D26"/>
    <w:rsid w:val="00785293"/>
    <w:rsid w:val="00785CF6"/>
    <w:rsid w:val="00787D85"/>
    <w:rsid w:val="00790417"/>
    <w:rsid w:val="00790506"/>
    <w:rsid w:val="007905A6"/>
    <w:rsid w:val="007908E1"/>
    <w:rsid w:val="00791154"/>
    <w:rsid w:val="00791392"/>
    <w:rsid w:val="00791BF6"/>
    <w:rsid w:val="00791DB4"/>
    <w:rsid w:val="007933DE"/>
    <w:rsid w:val="007945DF"/>
    <w:rsid w:val="00794D89"/>
    <w:rsid w:val="00796456"/>
    <w:rsid w:val="00797267"/>
    <w:rsid w:val="00797406"/>
    <w:rsid w:val="007A1D11"/>
    <w:rsid w:val="007A1D98"/>
    <w:rsid w:val="007A4765"/>
    <w:rsid w:val="007A5678"/>
    <w:rsid w:val="007A58BB"/>
    <w:rsid w:val="007A6BAA"/>
    <w:rsid w:val="007A72C1"/>
    <w:rsid w:val="007B0663"/>
    <w:rsid w:val="007B5731"/>
    <w:rsid w:val="007B6DA9"/>
    <w:rsid w:val="007B726D"/>
    <w:rsid w:val="007B746C"/>
    <w:rsid w:val="007B74F2"/>
    <w:rsid w:val="007B7786"/>
    <w:rsid w:val="007B795C"/>
    <w:rsid w:val="007C18EA"/>
    <w:rsid w:val="007C3F1E"/>
    <w:rsid w:val="007C4D1B"/>
    <w:rsid w:val="007C7F6B"/>
    <w:rsid w:val="007D0652"/>
    <w:rsid w:val="007D1F64"/>
    <w:rsid w:val="007D2EB8"/>
    <w:rsid w:val="007D2FFB"/>
    <w:rsid w:val="007D3F31"/>
    <w:rsid w:val="007D5164"/>
    <w:rsid w:val="007D593C"/>
    <w:rsid w:val="007D5DEB"/>
    <w:rsid w:val="007E07C9"/>
    <w:rsid w:val="007E2489"/>
    <w:rsid w:val="007E353E"/>
    <w:rsid w:val="007E4339"/>
    <w:rsid w:val="007E4623"/>
    <w:rsid w:val="007E58E8"/>
    <w:rsid w:val="007E5E5B"/>
    <w:rsid w:val="007F0B3D"/>
    <w:rsid w:val="007F0C61"/>
    <w:rsid w:val="007F1495"/>
    <w:rsid w:val="007F168F"/>
    <w:rsid w:val="007F221F"/>
    <w:rsid w:val="007F4C3C"/>
    <w:rsid w:val="007F5999"/>
    <w:rsid w:val="007F6280"/>
    <w:rsid w:val="008032F1"/>
    <w:rsid w:val="00803858"/>
    <w:rsid w:val="00803F20"/>
    <w:rsid w:val="0080424B"/>
    <w:rsid w:val="00804D5F"/>
    <w:rsid w:val="00806245"/>
    <w:rsid w:val="008073D5"/>
    <w:rsid w:val="0081255E"/>
    <w:rsid w:val="00812767"/>
    <w:rsid w:val="00813576"/>
    <w:rsid w:val="008140FB"/>
    <w:rsid w:val="0081461C"/>
    <w:rsid w:val="00815325"/>
    <w:rsid w:val="00815545"/>
    <w:rsid w:val="008164B5"/>
    <w:rsid w:val="00816CD9"/>
    <w:rsid w:val="008173FA"/>
    <w:rsid w:val="008177C9"/>
    <w:rsid w:val="008218C8"/>
    <w:rsid w:val="008218CA"/>
    <w:rsid w:val="0082300B"/>
    <w:rsid w:val="0082350A"/>
    <w:rsid w:val="00823673"/>
    <w:rsid w:val="00823B7A"/>
    <w:rsid w:val="00824710"/>
    <w:rsid w:val="00824925"/>
    <w:rsid w:val="008259C5"/>
    <w:rsid w:val="00825CD9"/>
    <w:rsid w:val="00825F63"/>
    <w:rsid w:val="008260D9"/>
    <w:rsid w:val="00826C4F"/>
    <w:rsid w:val="00826FDE"/>
    <w:rsid w:val="0082749C"/>
    <w:rsid w:val="00827C00"/>
    <w:rsid w:val="00830419"/>
    <w:rsid w:val="008319CD"/>
    <w:rsid w:val="00832F5E"/>
    <w:rsid w:val="008348E7"/>
    <w:rsid w:val="00834C76"/>
    <w:rsid w:val="008407BF"/>
    <w:rsid w:val="008416ED"/>
    <w:rsid w:val="00843F37"/>
    <w:rsid w:val="008444B0"/>
    <w:rsid w:val="00844DBD"/>
    <w:rsid w:val="00846835"/>
    <w:rsid w:val="0085136E"/>
    <w:rsid w:val="008516B1"/>
    <w:rsid w:val="00851995"/>
    <w:rsid w:val="00852149"/>
    <w:rsid w:val="0085259F"/>
    <w:rsid w:val="00856C8A"/>
    <w:rsid w:val="00857EDD"/>
    <w:rsid w:val="00860F59"/>
    <w:rsid w:val="00863E16"/>
    <w:rsid w:val="00866083"/>
    <w:rsid w:val="00867016"/>
    <w:rsid w:val="00867923"/>
    <w:rsid w:val="0087057D"/>
    <w:rsid w:val="0087213B"/>
    <w:rsid w:val="00874DC6"/>
    <w:rsid w:val="00876410"/>
    <w:rsid w:val="008766D4"/>
    <w:rsid w:val="00876E09"/>
    <w:rsid w:val="008775CF"/>
    <w:rsid w:val="0088067C"/>
    <w:rsid w:val="008814EB"/>
    <w:rsid w:val="008815C5"/>
    <w:rsid w:val="0088288E"/>
    <w:rsid w:val="00884D81"/>
    <w:rsid w:val="00886BD7"/>
    <w:rsid w:val="008903F8"/>
    <w:rsid w:val="0089093C"/>
    <w:rsid w:val="00893BD4"/>
    <w:rsid w:val="00894A40"/>
    <w:rsid w:val="008975E5"/>
    <w:rsid w:val="008A11BF"/>
    <w:rsid w:val="008A199B"/>
    <w:rsid w:val="008A27F4"/>
    <w:rsid w:val="008A5307"/>
    <w:rsid w:val="008A55BE"/>
    <w:rsid w:val="008B001D"/>
    <w:rsid w:val="008B2110"/>
    <w:rsid w:val="008B43D9"/>
    <w:rsid w:val="008B6075"/>
    <w:rsid w:val="008B7570"/>
    <w:rsid w:val="008C055B"/>
    <w:rsid w:val="008C0AE8"/>
    <w:rsid w:val="008C1CDC"/>
    <w:rsid w:val="008C2256"/>
    <w:rsid w:val="008C30A6"/>
    <w:rsid w:val="008C3206"/>
    <w:rsid w:val="008C6A45"/>
    <w:rsid w:val="008C7D00"/>
    <w:rsid w:val="008C7D3B"/>
    <w:rsid w:val="008D2B6F"/>
    <w:rsid w:val="008D3AB8"/>
    <w:rsid w:val="008D4586"/>
    <w:rsid w:val="008D5125"/>
    <w:rsid w:val="008D5C14"/>
    <w:rsid w:val="008D65E3"/>
    <w:rsid w:val="008D7822"/>
    <w:rsid w:val="008D7872"/>
    <w:rsid w:val="008E09C4"/>
    <w:rsid w:val="008E1CEF"/>
    <w:rsid w:val="008E3625"/>
    <w:rsid w:val="008E6B72"/>
    <w:rsid w:val="008F1D69"/>
    <w:rsid w:val="008F2602"/>
    <w:rsid w:val="008F33E2"/>
    <w:rsid w:val="008F4816"/>
    <w:rsid w:val="008F53C1"/>
    <w:rsid w:val="008F608C"/>
    <w:rsid w:val="008F66E7"/>
    <w:rsid w:val="0090189E"/>
    <w:rsid w:val="0090319D"/>
    <w:rsid w:val="00904032"/>
    <w:rsid w:val="009047B6"/>
    <w:rsid w:val="009054D8"/>
    <w:rsid w:val="00905CDC"/>
    <w:rsid w:val="00907A6C"/>
    <w:rsid w:val="0091061D"/>
    <w:rsid w:val="00911591"/>
    <w:rsid w:val="009131B9"/>
    <w:rsid w:val="00913FA9"/>
    <w:rsid w:val="00914208"/>
    <w:rsid w:val="009142CE"/>
    <w:rsid w:val="00915807"/>
    <w:rsid w:val="00923A5F"/>
    <w:rsid w:val="00926532"/>
    <w:rsid w:val="00926FEB"/>
    <w:rsid w:val="009301D7"/>
    <w:rsid w:val="0093161C"/>
    <w:rsid w:val="009319F5"/>
    <w:rsid w:val="00932589"/>
    <w:rsid w:val="00937D19"/>
    <w:rsid w:val="00942F60"/>
    <w:rsid w:val="0094382B"/>
    <w:rsid w:val="00943E3E"/>
    <w:rsid w:val="00944116"/>
    <w:rsid w:val="00945B7D"/>
    <w:rsid w:val="009466CF"/>
    <w:rsid w:val="00946836"/>
    <w:rsid w:val="00946C39"/>
    <w:rsid w:val="00950770"/>
    <w:rsid w:val="00950B91"/>
    <w:rsid w:val="00952D77"/>
    <w:rsid w:val="00953993"/>
    <w:rsid w:val="00954547"/>
    <w:rsid w:val="00954CF4"/>
    <w:rsid w:val="00954FEB"/>
    <w:rsid w:val="0095536D"/>
    <w:rsid w:val="009555E4"/>
    <w:rsid w:val="0095572F"/>
    <w:rsid w:val="00955E4D"/>
    <w:rsid w:val="00956B98"/>
    <w:rsid w:val="009615CE"/>
    <w:rsid w:val="00961ACC"/>
    <w:rsid w:val="00962F0E"/>
    <w:rsid w:val="009630E6"/>
    <w:rsid w:val="00965A03"/>
    <w:rsid w:val="00970CF3"/>
    <w:rsid w:val="009710A8"/>
    <w:rsid w:val="00971542"/>
    <w:rsid w:val="00972B79"/>
    <w:rsid w:val="009735E7"/>
    <w:rsid w:val="009750E4"/>
    <w:rsid w:val="009772B9"/>
    <w:rsid w:val="00981E27"/>
    <w:rsid w:val="00982CA0"/>
    <w:rsid w:val="009833EB"/>
    <w:rsid w:val="009842EE"/>
    <w:rsid w:val="00985271"/>
    <w:rsid w:val="009863D4"/>
    <w:rsid w:val="009865E3"/>
    <w:rsid w:val="00986EFC"/>
    <w:rsid w:val="00987C8D"/>
    <w:rsid w:val="00991CE1"/>
    <w:rsid w:val="00992242"/>
    <w:rsid w:val="009928E3"/>
    <w:rsid w:val="00992A29"/>
    <w:rsid w:val="00994B73"/>
    <w:rsid w:val="00994E98"/>
    <w:rsid w:val="009A2CBD"/>
    <w:rsid w:val="009A3EC6"/>
    <w:rsid w:val="009A4749"/>
    <w:rsid w:val="009A4D9B"/>
    <w:rsid w:val="009A59A3"/>
    <w:rsid w:val="009A78FB"/>
    <w:rsid w:val="009B1B25"/>
    <w:rsid w:val="009B2FE9"/>
    <w:rsid w:val="009B30E7"/>
    <w:rsid w:val="009B3976"/>
    <w:rsid w:val="009B4976"/>
    <w:rsid w:val="009B6211"/>
    <w:rsid w:val="009C058D"/>
    <w:rsid w:val="009C1A01"/>
    <w:rsid w:val="009C1FEE"/>
    <w:rsid w:val="009C24AD"/>
    <w:rsid w:val="009C25BA"/>
    <w:rsid w:val="009C3514"/>
    <w:rsid w:val="009C3A41"/>
    <w:rsid w:val="009D0091"/>
    <w:rsid w:val="009D05D1"/>
    <w:rsid w:val="009D1F61"/>
    <w:rsid w:val="009D24DF"/>
    <w:rsid w:val="009D2903"/>
    <w:rsid w:val="009D2C8F"/>
    <w:rsid w:val="009D4CE9"/>
    <w:rsid w:val="009D54BD"/>
    <w:rsid w:val="009D6942"/>
    <w:rsid w:val="009D6956"/>
    <w:rsid w:val="009D799E"/>
    <w:rsid w:val="009E11FA"/>
    <w:rsid w:val="009E167D"/>
    <w:rsid w:val="009E24ED"/>
    <w:rsid w:val="009E277C"/>
    <w:rsid w:val="009E3E50"/>
    <w:rsid w:val="009E424B"/>
    <w:rsid w:val="009E49C9"/>
    <w:rsid w:val="009E4CFD"/>
    <w:rsid w:val="009E53A4"/>
    <w:rsid w:val="009E59DC"/>
    <w:rsid w:val="009E648D"/>
    <w:rsid w:val="009E6B76"/>
    <w:rsid w:val="009E7412"/>
    <w:rsid w:val="009F044F"/>
    <w:rsid w:val="009F13AA"/>
    <w:rsid w:val="009F2C06"/>
    <w:rsid w:val="009F49C5"/>
    <w:rsid w:val="009F625F"/>
    <w:rsid w:val="009F7195"/>
    <w:rsid w:val="009F729A"/>
    <w:rsid w:val="009F72A4"/>
    <w:rsid w:val="009F7711"/>
    <w:rsid w:val="009F7F8F"/>
    <w:rsid w:val="00A01349"/>
    <w:rsid w:val="00A038C2"/>
    <w:rsid w:val="00A07041"/>
    <w:rsid w:val="00A07896"/>
    <w:rsid w:val="00A07B44"/>
    <w:rsid w:val="00A11773"/>
    <w:rsid w:val="00A11FD6"/>
    <w:rsid w:val="00A1404B"/>
    <w:rsid w:val="00A17F92"/>
    <w:rsid w:val="00A22214"/>
    <w:rsid w:val="00A22DF3"/>
    <w:rsid w:val="00A238C5"/>
    <w:rsid w:val="00A26248"/>
    <w:rsid w:val="00A3309B"/>
    <w:rsid w:val="00A331A8"/>
    <w:rsid w:val="00A3383E"/>
    <w:rsid w:val="00A3415E"/>
    <w:rsid w:val="00A346DD"/>
    <w:rsid w:val="00A35F26"/>
    <w:rsid w:val="00A37C68"/>
    <w:rsid w:val="00A402C7"/>
    <w:rsid w:val="00A405A1"/>
    <w:rsid w:val="00A4240D"/>
    <w:rsid w:val="00A427A5"/>
    <w:rsid w:val="00A4308D"/>
    <w:rsid w:val="00A44198"/>
    <w:rsid w:val="00A44337"/>
    <w:rsid w:val="00A44ED5"/>
    <w:rsid w:val="00A460D2"/>
    <w:rsid w:val="00A504F5"/>
    <w:rsid w:val="00A518F0"/>
    <w:rsid w:val="00A51F32"/>
    <w:rsid w:val="00A540DA"/>
    <w:rsid w:val="00A546C6"/>
    <w:rsid w:val="00A563B0"/>
    <w:rsid w:val="00A56E57"/>
    <w:rsid w:val="00A56F18"/>
    <w:rsid w:val="00A5716A"/>
    <w:rsid w:val="00A60ADC"/>
    <w:rsid w:val="00A62889"/>
    <w:rsid w:val="00A62B53"/>
    <w:rsid w:val="00A6428A"/>
    <w:rsid w:val="00A642E6"/>
    <w:rsid w:val="00A64D9A"/>
    <w:rsid w:val="00A652F2"/>
    <w:rsid w:val="00A674A9"/>
    <w:rsid w:val="00A704A1"/>
    <w:rsid w:val="00A70C9B"/>
    <w:rsid w:val="00A734D9"/>
    <w:rsid w:val="00A73E3B"/>
    <w:rsid w:val="00A75E05"/>
    <w:rsid w:val="00A76E02"/>
    <w:rsid w:val="00A80E7F"/>
    <w:rsid w:val="00A815B6"/>
    <w:rsid w:val="00A8300E"/>
    <w:rsid w:val="00A8505F"/>
    <w:rsid w:val="00A85886"/>
    <w:rsid w:val="00A873D0"/>
    <w:rsid w:val="00A919C9"/>
    <w:rsid w:val="00A93246"/>
    <w:rsid w:val="00A934B1"/>
    <w:rsid w:val="00A96986"/>
    <w:rsid w:val="00A97B7F"/>
    <w:rsid w:val="00AA10A4"/>
    <w:rsid w:val="00AA27A4"/>
    <w:rsid w:val="00AA2AAF"/>
    <w:rsid w:val="00AA2FD2"/>
    <w:rsid w:val="00AA3356"/>
    <w:rsid w:val="00AA3B18"/>
    <w:rsid w:val="00AA3D21"/>
    <w:rsid w:val="00AA3F21"/>
    <w:rsid w:val="00AA41C0"/>
    <w:rsid w:val="00AA4DEF"/>
    <w:rsid w:val="00AA68FC"/>
    <w:rsid w:val="00AA7711"/>
    <w:rsid w:val="00AA7C13"/>
    <w:rsid w:val="00AA7D6C"/>
    <w:rsid w:val="00AB06C3"/>
    <w:rsid w:val="00AB0802"/>
    <w:rsid w:val="00AB15C7"/>
    <w:rsid w:val="00AB1B3E"/>
    <w:rsid w:val="00AB1C33"/>
    <w:rsid w:val="00AB48F1"/>
    <w:rsid w:val="00AB532D"/>
    <w:rsid w:val="00AC030C"/>
    <w:rsid w:val="00AC07D4"/>
    <w:rsid w:val="00AC1711"/>
    <w:rsid w:val="00AC2B72"/>
    <w:rsid w:val="00AC7F67"/>
    <w:rsid w:val="00AD1841"/>
    <w:rsid w:val="00AD461A"/>
    <w:rsid w:val="00AD7679"/>
    <w:rsid w:val="00AD7DDA"/>
    <w:rsid w:val="00AE027A"/>
    <w:rsid w:val="00AE29A0"/>
    <w:rsid w:val="00AE2A5B"/>
    <w:rsid w:val="00AE2F7D"/>
    <w:rsid w:val="00AE3BFB"/>
    <w:rsid w:val="00AE5473"/>
    <w:rsid w:val="00AE6C81"/>
    <w:rsid w:val="00AE6D88"/>
    <w:rsid w:val="00AF1779"/>
    <w:rsid w:val="00AF3B36"/>
    <w:rsid w:val="00AF4D6C"/>
    <w:rsid w:val="00AF53A5"/>
    <w:rsid w:val="00B00517"/>
    <w:rsid w:val="00B015E4"/>
    <w:rsid w:val="00B0222D"/>
    <w:rsid w:val="00B0618F"/>
    <w:rsid w:val="00B0626B"/>
    <w:rsid w:val="00B073DA"/>
    <w:rsid w:val="00B07D3B"/>
    <w:rsid w:val="00B10F1A"/>
    <w:rsid w:val="00B110A3"/>
    <w:rsid w:val="00B11863"/>
    <w:rsid w:val="00B12DB3"/>
    <w:rsid w:val="00B1333A"/>
    <w:rsid w:val="00B1650D"/>
    <w:rsid w:val="00B17A11"/>
    <w:rsid w:val="00B17BFF"/>
    <w:rsid w:val="00B17E57"/>
    <w:rsid w:val="00B22F8D"/>
    <w:rsid w:val="00B247A8"/>
    <w:rsid w:val="00B25CF3"/>
    <w:rsid w:val="00B26940"/>
    <w:rsid w:val="00B2733B"/>
    <w:rsid w:val="00B27FF2"/>
    <w:rsid w:val="00B27FF8"/>
    <w:rsid w:val="00B30D66"/>
    <w:rsid w:val="00B31227"/>
    <w:rsid w:val="00B31B48"/>
    <w:rsid w:val="00B346E7"/>
    <w:rsid w:val="00B348C4"/>
    <w:rsid w:val="00B35966"/>
    <w:rsid w:val="00B362A7"/>
    <w:rsid w:val="00B36327"/>
    <w:rsid w:val="00B36E5E"/>
    <w:rsid w:val="00B37F73"/>
    <w:rsid w:val="00B4101C"/>
    <w:rsid w:val="00B41D76"/>
    <w:rsid w:val="00B446FF"/>
    <w:rsid w:val="00B469F5"/>
    <w:rsid w:val="00B47F2A"/>
    <w:rsid w:val="00B51412"/>
    <w:rsid w:val="00B51C6E"/>
    <w:rsid w:val="00B53A96"/>
    <w:rsid w:val="00B55181"/>
    <w:rsid w:val="00B578E0"/>
    <w:rsid w:val="00B60950"/>
    <w:rsid w:val="00B610A0"/>
    <w:rsid w:val="00B64328"/>
    <w:rsid w:val="00B64B81"/>
    <w:rsid w:val="00B6544E"/>
    <w:rsid w:val="00B65601"/>
    <w:rsid w:val="00B65DB8"/>
    <w:rsid w:val="00B66870"/>
    <w:rsid w:val="00B704C3"/>
    <w:rsid w:val="00B715F5"/>
    <w:rsid w:val="00B71B22"/>
    <w:rsid w:val="00B71E0F"/>
    <w:rsid w:val="00B73310"/>
    <w:rsid w:val="00B74F84"/>
    <w:rsid w:val="00B75299"/>
    <w:rsid w:val="00B75DCE"/>
    <w:rsid w:val="00B80957"/>
    <w:rsid w:val="00B82AB3"/>
    <w:rsid w:val="00B84E59"/>
    <w:rsid w:val="00B853BF"/>
    <w:rsid w:val="00B874CB"/>
    <w:rsid w:val="00B8770F"/>
    <w:rsid w:val="00B91001"/>
    <w:rsid w:val="00B91055"/>
    <w:rsid w:val="00B91EFB"/>
    <w:rsid w:val="00B924B6"/>
    <w:rsid w:val="00B92DE7"/>
    <w:rsid w:val="00B93A98"/>
    <w:rsid w:val="00B94D66"/>
    <w:rsid w:val="00B952D9"/>
    <w:rsid w:val="00B9530B"/>
    <w:rsid w:val="00B95D15"/>
    <w:rsid w:val="00B96EDF"/>
    <w:rsid w:val="00B9749B"/>
    <w:rsid w:val="00B97EE7"/>
    <w:rsid w:val="00BA2894"/>
    <w:rsid w:val="00BA3AF9"/>
    <w:rsid w:val="00BA57BC"/>
    <w:rsid w:val="00BA63F2"/>
    <w:rsid w:val="00BA6AF3"/>
    <w:rsid w:val="00BA7312"/>
    <w:rsid w:val="00BB02FD"/>
    <w:rsid w:val="00BB22F3"/>
    <w:rsid w:val="00BB2A37"/>
    <w:rsid w:val="00BB2FD2"/>
    <w:rsid w:val="00BB3782"/>
    <w:rsid w:val="00BB42C9"/>
    <w:rsid w:val="00BB5401"/>
    <w:rsid w:val="00BB7450"/>
    <w:rsid w:val="00BC111B"/>
    <w:rsid w:val="00BC38E9"/>
    <w:rsid w:val="00BC4087"/>
    <w:rsid w:val="00BC4D42"/>
    <w:rsid w:val="00BC4FD4"/>
    <w:rsid w:val="00BC558B"/>
    <w:rsid w:val="00BC5613"/>
    <w:rsid w:val="00BD1554"/>
    <w:rsid w:val="00BD1D0A"/>
    <w:rsid w:val="00BD223A"/>
    <w:rsid w:val="00BD2526"/>
    <w:rsid w:val="00BD258F"/>
    <w:rsid w:val="00BD304B"/>
    <w:rsid w:val="00BD3AFF"/>
    <w:rsid w:val="00BD3DC8"/>
    <w:rsid w:val="00BD62CC"/>
    <w:rsid w:val="00BD7111"/>
    <w:rsid w:val="00BE042D"/>
    <w:rsid w:val="00BE078F"/>
    <w:rsid w:val="00BE1477"/>
    <w:rsid w:val="00BE2CDD"/>
    <w:rsid w:val="00BE5C55"/>
    <w:rsid w:val="00BE6C53"/>
    <w:rsid w:val="00BF09D5"/>
    <w:rsid w:val="00BF1C16"/>
    <w:rsid w:val="00BF1C4F"/>
    <w:rsid w:val="00BF21F5"/>
    <w:rsid w:val="00BF4037"/>
    <w:rsid w:val="00BF57E5"/>
    <w:rsid w:val="00C00005"/>
    <w:rsid w:val="00C005C6"/>
    <w:rsid w:val="00C00C7B"/>
    <w:rsid w:val="00C028E0"/>
    <w:rsid w:val="00C031EF"/>
    <w:rsid w:val="00C11CC7"/>
    <w:rsid w:val="00C11EED"/>
    <w:rsid w:val="00C17110"/>
    <w:rsid w:val="00C17560"/>
    <w:rsid w:val="00C201E4"/>
    <w:rsid w:val="00C23225"/>
    <w:rsid w:val="00C23A51"/>
    <w:rsid w:val="00C23F0E"/>
    <w:rsid w:val="00C242A1"/>
    <w:rsid w:val="00C31EBB"/>
    <w:rsid w:val="00C3215A"/>
    <w:rsid w:val="00C32B02"/>
    <w:rsid w:val="00C34B64"/>
    <w:rsid w:val="00C3557C"/>
    <w:rsid w:val="00C35FA0"/>
    <w:rsid w:val="00C3610E"/>
    <w:rsid w:val="00C37278"/>
    <w:rsid w:val="00C43FAD"/>
    <w:rsid w:val="00C44135"/>
    <w:rsid w:val="00C45145"/>
    <w:rsid w:val="00C45261"/>
    <w:rsid w:val="00C461E8"/>
    <w:rsid w:val="00C46588"/>
    <w:rsid w:val="00C52387"/>
    <w:rsid w:val="00C523D8"/>
    <w:rsid w:val="00C52A60"/>
    <w:rsid w:val="00C53F11"/>
    <w:rsid w:val="00C55D34"/>
    <w:rsid w:val="00C5733B"/>
    <w:rsid w:val="00C60B65"/>
    <w:rsid w:val="00C627B1"/>
    <w:rsid w:val="00C63614"/>
    <w:rsid w:val="00C63A95"/>
    <w:rsid w:val="00C63C0C"/>
    <w:rsid w:val="00C63C7D"/>
    <w:rsid w:val="00C640F2"/>
    <w:rsid w:val="00C644EC"/>
    <w:rsid w:val="00C6508D"/>
    <w:rsid w:val="00C65DA2"/>
    <w:rsid w:val="00C67935"/>
    <w:rsid w:val="00C67E76"/>
    <w:rsid w:val="00C70626"/>
    <w:rsid w:val="00C722BE"/>
    <w:rsid w:val="00C7257C"/>
    <w:rsid w:val="00C738BC"/>
    <w:rsid w:val="00C73F5A"/>
    <w:rsid w:val="00C74B6F"/>
    <w:rsid w:val="00C76C71"/>
    <w:rsid w:val="00C77AAF"/>
    <w:rsid w:val="00C80B2A"/>
    <w:rsid w:val="00C82109"/>
    <w:rsid w:val="00C84BED"/>
    <w:rsid w:val="00C859A0"/>
    <w:rsid w:val="00C85ECE"/>
    <w:rsid w:val="00C900AA"/>
    <w:rsid w:val="00C90321"/>
    <w:rsid w:val="00C92497"/>
    <w:rsid w:val="00C94A6D"/>
    <w:rsid w:val="00C96025"/>
    <w:rsid w:val="00C97406"/>
    <w:rsid w:val="00C97CBE"/>
    <w:rsid w:val="00CA1F23"/>
    <w:rsid w:val="00CA28E6"/>
    <w:rsid w:val="00CA2D89"/>
    <w:rsid w:val="00CA329B"/>
    <w:rsid w:val="00CA4ADE"/>
    <w:rsid w:val="00CA7927"/>
    <w:rsid w:val="00CA7C8D"/>
    <w:rsid w:val="00CB06C0"/>
    <w:rsid w:val="00CB24E4"/>
    <w:rsid w:val="00CB2FEA"/>
    <w:rsid w:val="00CB337F"/>
    <w:rsid w:val="00CB3AAD"/>
    <w:rsid w:val="00CB51EA"/>
    <w:rsid w:val="00CB55D1"/>
    <w:rsid w:val="00CB615E"/>
    <w:rsid w:val="00CB6DBA"/>
    <w:rsid w:val="00CB7991"/>
    <w:rsid w:val="00CC05C6"/>
    <w:rsid w:val="00CC0600"/>
    <w:rsid w:val="00CC09C4"/>
    <w:rsid w:val="00CC32F1"/>
    <w:rsid w:val="00CC3826"/>
    <w:rsid w:val="00CC3F2A"/>
    <w:rsid w:val="00CC4CD8"/>
    <w:rsid w:val="00CC56DF"/>
    <w:rsid w:val="00CC5D82"/>
    <w:rsid w:val="00CC6355"/>
    <w:rsid w:val="00CC771C"/>
    <w:rsid w:val="00CD179F"/>
    <w:rsid w:val="00CD22A3"/>
    <w:rsid w:val="00CD51F9"/>
    <w:rsid w:val="00CD7302"/>
    <w:rsid w:val="00CD78C3"/>
    <w:rsid w:val="00CD7E99"/>
    <w:rsid w:val="00CE2288"/>
    <w:rsid w:val="00CE2A58"/>
    <w:rsid w:val="00CE4AA5"/>
    <w:rsid w:val="00CE58F4"/>
    <w:rsid w:val="00CE72FB"/>
    <w:rsid w:val="00CF2498"/>
    <w:rsid w:val="00CF274B"/>
    <w:rsid w:val="00CF42B6"/>
    <w:rsid w:val="00CF493E"/>
    <w:rsid w:val="00D01991"/>
    <w:rsid w:val="00D01DFE"/>
    <w:rsid w:val="00D01EF1"/>
    <w:rsid w:val="00D0200C"/>
    <w:rsid w:val="00D0264B"/>
    <w:rsid w:val="00D06A6D"/>
    <w:rsid w:val="00D10183"/>
    <w:rsid w:val="00D10702"/>
    <w:rsid w:val="00D122F6"/>
    <w:rsid w:val="00D15CA2"/>
    <w:rsid w:val="00D1645B"/>
    <w:rsid w:val="00D17A59"/>
    <w:rsid w:val="00D22A2F"/>
    <w:rsid w:val="00D24327"/>
    <w:rsid w:val="00D266B9"/>
    <w:rsid w:val="00D30B83"/>
    <w:rsid w:val="00D337FD"/>
    <w:rsid w:val="00D35C29"/>
    <w:rsid w:val="00D3646A"/>
    <w:rsid w:val="00D37A40"/>
    <w:rsid w:val="00D418D7"/>
    <w:rsid w:val="00D42F24"/>
    <w:rsid w:val="00D438D6"/>
    <w:rsid w:val="00D43F90"/>
    <w:rsid w:val="00D44F81"/>
    <w:rsid w:val="00D47109"/>
    <w:rsid w:val="00D4780E"/>
    <w:rsid w:val="00D50137"/>
    <w:rsid w:val="00D506F7"/>
    <w:rsid w:val="00D5143D"/>
    <w:rsid w:val="00D52792"/>
    <w:rsid w:val="00D5333C"/>
    <w:rsid w:val="00D53486"/>
    <w:rsid w:val="00D53750"/>
    <w:rsid w:val="00D542A0"/>
    <w:rsid w:val="00D603C0"/>
    <w:rsid w:val="00D61A4A"/>
    <w:rsid w:val="00D627B2"/>
    <w:rsid w:val="00D62C18"/>
    <w:rsid w:val="00D6649B"/>
    <w:rsid w:val="00D66704"/>
    <w:rsid w:val="00D75488"/>
    <w:rsid w:val="00D76C6A"/>
    <w:rsid w:val="00D815D1"/>
    <w:rsid w:val="00D81937"/>
    <w:rsid w:val="00D81C62"/>
    <w:rsid w:val="00D81E1E"/>
    <w:rsid w:val="00D829F2"/>
    <w:rsid w:val="00D84FF2"/>
    <w:rsid w:val="00D864EF"/>
    <w:rsid w:val="00D871FF"/>
    <w:rsid w:val="00D90A75"/>
    <w:rsid w:val="00D94830"/>
    <w:rsid w:val="00D953A8"/>
    <w:rsid w:val="00D96347"/>
    <w:rsid w:val="00D966BA"/>
    <w:rsid w:val="00DA1153"/>
    <w:rsid w:val="00DA303E"/>
    <w:rsid w:val="00DA374F"/>
    <w:rsid w:val="00DA5955"/>
    <w:rsid w:val="00DA6767"/>
    <w:rsid w:val="00DA6C73"/>
    <w:rsid w:val="00DA752D"/>
    <w:rsid w:val="00DB0304"/>
    <w:rsid w:val="00DB14F9"/>
    <w:rsid w:val="00DB1626"/>
    <w:rsid w:val="00DB202B"/>
    <w:rsid w:val="00DB29D8"/>
    <w:rsid w:val="00DB3247"/>
    <w:rsid w:val="00DB4563"/>
    <w:rsid w:val="00DB62B4"/>
    <w:rsid w:val="00DB7640"/>
    <w:rsid w:val="00DC0EF2"/>
    <w:rsid w:val="00DC26BE"/>
    <w:rsid w:val="00DC2DC1"/>
    <w:rsid w:val="00DC44FE"/>
    <w:rsid w:val="00DC50D2"/>
    <w:rsid w:val="00DC5C09"/>
    <w:rsid w:val="00DC74EE"/>
    <w:rsid w:val="00DC7D2D"/>
    <w:rsid w:val="00DD0446"/>
    <w:rsid w:val="00DD0A8F"/>
    <w:rsid w:val="00DD2BA2"/>
    <w:rsid w:val="00DD405A"/>
    <w:rsid w:val="00DD45C5"/>
    <w:rsid w:val="00DD619D"/>
    <w:rsid w:val="00DD6BD7"/>
    <w:rsid w:val="00DD760F"/>
    <w:rsid w:val="00DD7861"/>
    <w:rsid w:val="00DD78CD"/>
    <w:rsid w:val="00DE0328"/>
    <w:rsid w:val="00DE05AA"/>
    <w:rsid w:val="00DE1984"/>
    <w:rsid w:val="00DE1A46"/>
    <w:rsid w:val="00DE346B"/>
    <w:rsid w:val="00DE59EA"/>
    <w:rsid w:val="00DE6682"/>
    <w:rsid w:val="00DE7EF1"/>
    <w:rsid w:val="00DF00BC"/>
    <w:rsid w:val="00DF12BE"/>
    <w:rsid w:val="00DF22E7"/>
    <w:rsid w:val="00DF351A"/>
    <w:rsid w:val="00DF3960"/>
    <w:rsid w:val="00DF3B63"/>
    <w:rsid w:val="00DF3D96"/>
    <w:rsid w:val="00DF647B"/>
    <w:rsid w:val="00DF7607"/>
    <w:rsid w:val="00E04EB3"/>
    <w:rsid w:val="00E05746"/>
    <w:rsid w:val="00E05A89"/>
    <w:rsid w:val="00E06128"/>
    <w:rsid w:val="00E071B2"/>
    <w:rsid w:val="00E07FAC"/>
    <w:rsid w:val="00E10B3E"/>
    <w:rsid w:val="00E146E0"/>
    <w:rsid w:val="00E14C79"/>
    <w:rsid w:val="00E15474"/>
    <w:rsid w:val="00E156AB"/>
    <w:rsid w:val="00E15BDA"/>
    <w:rsid w:val="00E17711"/>
    <w:rsid w:val="00E17A92"/>
    <w:rsid w:val="00E225BE"/>
    <w:rsid w:val="00E227CD"/>
    <w:rsid w:val="00E23438"/>
    <w:rsid w:val="00E23863"/>
    <w:rsid w:val="00E270E2"/>
    <w:rsid w:val="00E27594"/>
    <w:rsid w:val="00E27A67"/>
    <w:rsid w:val="00E27FED"/>
    <w:rsid w:val="00E30100"/>
    <w:rsid w:val="00E32517"/>
    <w:rsid w:val="00E33D78"/>
    <w:rsid w:val="00E33FE4"/>
    <w:rsid w:val="00E34703"/>
    <w:rsid w:val="00E347F9"/>
    <w:rsid w:val="00E34AAE"/>
    <w:rsid w:val="00E34C58"/>
    <w:rsid w:val="00E355F3"/>
    <w:rsid w:val="00E35ACC"/>
    <w:rsid w:val="00E37A48"/>
    <w:rsid w:val="00E40259"/>
    <w:rsid w:val="00E40FED"/>
    <w:rsid w:val="00E42939"/>
    <w:rsid w:val="00E42D39"/>
    <w:rsid w:val="00E435EF"/>
    <w:rsid w:val="00E4438D"/>
    <w:rsid w:val="00E4484B"/>
    <w:rsid w:val="00E50487"/>
    <w:rsid w:val="00E504B1"/>
    <w:rsid w:val="00E50D4B"/>
    <w:rsid w:val="00E5112E"/>
    <w:rsid w:val="00E5218E"/>
    <w:rsid w:val="00E52B2E"/>
    <w:rsid w:val="00E54942"/>
    <w:rsid w:val="00E56252"/>
    <w:rsid w:val="00E5633B"/>
    <w:rsid w:val="00E56D5A"/>
    <w:rsid w:val="00E577A4"/>
    <w:rsid w:val="00E57D4E"/>
    <w:rsid w:val="00E62C0A"/>
    <w:rsid w:val="00E6327D"/>
    <w:rsid w:val="00E64121"/>
    <w:rsid w:val="00E642C9"/>
    <w:rsid w:val="00E64E7E"/>
    <w:rsid w:val="00E65404"/>
    <w:rsid w:val="00E67A93"/>
    <w:rsid w:val="00E70AD0"/>
    <w:rsid w:val="00E7143B"/>
    <w:rsid w:val="00E73C3E"/>
    <w:rsid w:val="00E73D18"/>
    <w:rsid w:val="00E74BD3"/>
    <w:rsid w:val="00E75528"/>
    <w:rsid w:val="00E776CA"/>
    <w:rsid w:val="00E803A6"/>
    <w:rsid w:val="00E81027"/>
    <w:rsid w:val="00E825B2"/>
    <w:rsid w:val="00E82A1C"/>
    <w:rsid w:val="00E83C5F"/>
    <w:rsid w:val="00E86F97"/>
    <w:rsid w:val="00E86FB6"/>
    <w:rsid w:val="00E87554"/>
    <w:rsid w:val="00E87710"/>
    <w:rsid w:val="00E90E44"/>
    <w:rsid w:val="00E910D4"/>
    <w:rsid w:val="00E936EF"/>
    <w:rsid w:val="00E93AB0"/>
    <w:rsid w:val="00E94F87"/>
    <w:rsid w:val="00E95409"/>
    <w:rsid w:val="00E95878"/>
    <w:rsid w:val="00E95BFF"/>
    <w:rsid w:val="00EA2688"/>
    <w:rsid w:val="00EA326B"/>
    <w:rsid w:val="00EA5F85"/>
    <w:rsid w:val="00EA64CB"/>
    <w:rsid w:val="00EA69F6"/>
    <w:rsid w:val="00EB03BD"/>
    <w:rsid w:val="00EB2251"/>
    <w:rsid w:val="00EB28D1"/>
    <w:rsid w:val="00EB2A79"/>
    <w:rsid w:val="00EB43EF"/>
    <w:rsid w:val="00EB69EF"/>
    <w:rsid w:val="00EB7F75"/>
    <w:rsid w:val="00EB7FB5"/>
    <w:rsid w:val="00EC06B6"/>
    <w:rsid w:val="00EC07FD"/>
    <w:rsid w:val="00EC1B45"/>
    <w:rsid w:val="00EC1DF2"/>
    <w:rsid w:val="00EC494C"/>
    <w:rsid w:val="00EC57C2"/>
    <w:rsid w:val="00EC5D0D"/>
    <w:rsid w:val="00EC73B7"/>
    <w:rsid w:val="00ED1C2E"/>
    <w:rsid w:val="00ED2136"/>
    <w:rsid w:val="00ED23C5"/>
    <w:rsid w:val="00ED32A3"/>
    <w:rsid w:val="00ED5ED3"/>
    <w:rsid w:val="00ED5F44"/>
    <w:rsid w:val="00ED7E4C"/>
    <w:rsid w:val="00ED7F98"/>
    <w:rsid w:val="00ED7FED"/>
    <w:rsid w:val="00EE0460"/>
    <w:rsid w:val="00EE1372"/>
    <w:rsid w:val="00EE41D7"/>
    <w:rsid w:val="00EE543B"/>
    <w:rsid w:val="00EF0B38"/>
    <w:rsid w:val="00EF196E"/>
    <w:rsid w:val="00EF2DEC"/>
    <w:rsid w:val="00EF5C32"/>
    <w:rsid w:val="00F000F5"/>
    <w:rsid w:val="00F00AE9"/>
    <w:rsid w:val="00F01C3A"/>
    <w:rsid w:val="00F02BF5"/>
    <w:rsid w:val="00F03E92"/>
    <w:rsid w:val="00F052F2"/>
    <w:rsid w:val="00F07CED"/>
    <w:rsid w:val="00F07FA7"/>
    <w:rsid w:val="00F10C1B"/>
    <w:rsid w:val="00F125E4"/>
    <w:rsid w:val="00F12B29"/>
    <w:rsid w:val="00F12BD2"/>
    <w:rsid w:val="00F13D98"/>
    <w:rsid w:val="00F1447C"/>
    <w:rsid w:val="00F14EF7"/>
    <w:rsid w:val="00F16468"/>
    <w:rsid w:val="00F209DA"/>
    <w:rsid w:val="00F20DC5"/>
    <w:rsid w:val="00F23440"/>
    <w:rsid w:val="00F236C3"/>
    <w:rsid w:val="00F23CE7"/>
    <w:rsid w:val="00F2427A"/>
    <w:rsid w:val="00F2578E"/>
    <w:rsid w:val="00F25EF2"/>
    <w:rsid w:val="00F32CB7"/>
    <w:rsid w:val="00F33DE2"/>
    <w:rsid w:val="00F34778"/>
    <w:rsid w:val="00F34E44"/>
    <w:rsid w:val="00F3645B"/>
    <w:rsid w:val="00F364CA"/>
    <w:rsid w:val="00F37145"/>
    <w:rsid w:val="00F400A1"/>
    <w:rsid w:val="00F40B5A"/>
    <w:rsid w:val="00F40EAF"/>
    <w:rsid w:val="00F43163"/>
    <w:rsid w:val="00F44630"/>
    <w:rsid w:val="00F45C54"/>
    <w:rsid w:val="00F50588"/>
    <w:rsid w:val="00F5139C"/>
    <w:rsid w:val="00F5261E"/>
    <w:rsid w:val="00F531D1"/>
    <w:rsid w:val="00F53A80"/>
    <w:rsid w:val="00F54715"/>
    <w:rsid w:val="00F57D03"/>
    <w:rsid w:val="00F57EE1"/>
    <w:rsid w:val="00F60E33"/>
    <w:rsid w:val="00F61B90"/>
    <w:rsid w:val="00F62CC5"/>
    <w:rsid w:val="00F62D68"/>
    <w:rsid w:val="00F632EB"/>
    <w:rsid w:val="00F63DD7"/>
    <w:rsid w:val="00F64627"/>
    <w:rsid w:val="00F64927"/>
    <w:rsid w:val="00F65C89"/>
    <w:rsid w:val="00F66688"/>
    <w:rsid w:val="00F66D17"/>
    <w:rsid w:val="00F66E19"/>
    <w:rsid w:val="00F738D5"/>
    <w:rsid w:val="00F73D0E"/>
    <w:rsid w:val="00F745CC"/>
    <w:rsid w:val="00F761DD"/>
    <w:rsid w:val="00F76251"/>
    <w:rsid w:val="00F84936"/>
    <w:rsid w:val="00F84FF0"/>
    <w:rsid w:val="00F85004"/>
    <w:rsid w:val="00F85157"/>
    <w:rsid w:val="00F8698F"/>
    <w:rsid w:val="00F86DF4"/>
    <w:rsid w:val="00F90A1D"/>
    <w:rsid w:val="00F90AA3"/>
    <w:rsid w:val="00F913A4"/>
    <w:rsid w:val="00F9161C"/>
    <w:rsid w:val="00F92300"/>
    <w:rsid w:val="00F936C6"/>
    <w:rsid w:val="00F941FD"/>
    <w:rsid w:val="00F954EB"/>
    <w:rsid w:val="00F9614F"/>
    <w:rsid w:val="00FA193C"/>
    <w:rsid w:val="00FA236F"/>
    <w:rsid w:val="00FA259E"/>
    <w:rsid w:val="00FA5A14"/>
    <w:rsid w:val="00FA5D72"/>
    <w:rsid w:val="00FA6B59"/>
    <w:rsid w:val="00FB0D05"/>
    <w:rsid w:val="00FB1510"/>
    <w:rsid w:val="00FB1837"/>
    <w:rsid w:val="00FB4379"/>
    <w:rsid w:val="00FB46E1"/>
    <w:rsid w:val="00FB46FB"/>
    <w:rsid w:val="00FB5682"/>
    <w:rsid w:val="00FB6723"/>
    <w:rsid w:val="00FB73DB"/>
    <w:rsid w:val="00FC1372"/>
    <w:rsid w:val="00FC1570"/>
    <w:rsid w:val="00FC1A0A"/>
    <w:rsid w:val="00FC1EC6"/>
    <w:rsid w:val="00FC3032"/>
    <w:rsid w:val="00FC3B07"/>
    <w:rsid w:val="00FC47A9"/>
    <w:rsid w:val="00FC4B73"/>
    <w:rsid w:val="00FC66E2"/>
    <w:rsid w:val="00FD14CD"/>
    <w:rsid w:val="00FD3BB5"/>
    <w:rsid w:val="00FD4FA3"/>
    <w:rsid w:val="00FD6F17"/>
    <w:rsid w:val="00FD71CA"/>
    <w:rsid w:val="00FD7473"/>
    <w:rsid w:val="00FD7D3E"/>
    <w:rsid w:val="00FD7FD5"/>
    <w:rsid w:val="00FE06B5"/>
    <w:rsid w:val="00FE11DA"/>
    <w:rsid w:val="00FE294E"/>
    <w:rsid w:val="00FE319E"/>
    <w:rsid w:val="00FE3867"/>
    <w:rsid w:val="00FE4403"/>
    <w:rsid w:val="00FE5002"/>
    <w:rsid w:val="00FF0BC1"/>
    <w:rsid w:val="00FF12C1"/>
    <w:rsid w:val="00FF27BC"/>
    <w:rsid w:val="00FF3CF0"/>
    <w:rsid w:val="00FF43FB"/>
    <w:rsid w:val="00FF6A1C"/>
    <w:rsid w:val="00FF7150"/>
    <w:rsid w:val="00FF7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154AD34B"/>
  <w15:chartTrackingRefBased/>
  <w15:docId w15:val="{543C1E8C-2722-4AB6-B642-3D3DB010E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953993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2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val="x-none" w:eastAsia="x-none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  <w:rPr>
      <w:lang w:val="x-none"/>
    </w:r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13">
    <w:name w:val="Заголовок1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b">
    <w:name w:val="List"/>
    <w:basedOn w:val="a6"/>
    <w:rsid w:val="00CD22A3"/>
  </w:style>
  <w:style w:type="paragraph" w:customStyle="1" w:styleId="14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5">
    <w:name w:val="Указатель1"/>
    <w:basedOn w:val="a5"/>
    <w:rsid w:val="00CD22A3"/>
    <w:pPr>
      <w:suppressLineNumbers/>
    </w:pPr>
  </w:style>
  <w:style w:type="paragraph" w:customStyle="1" w:styleId="ac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d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e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0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1">
    <w:name w:val="Не вступил в силу"/>
    <w:rsid w:val="00962F0E"/>
    <w:rPr>
      <w:rFonts w:cs="Times New Roman"/>
      <w:color w:val="008080"/>
      <w:sz w:val="20"/>
      <w:szCs w:val="20"/>
    </w:rPr>
  </w:style>
  <w:style w:type="table" w:styleId="af2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4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1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5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6">
    <w:name w:val="Hyperlink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7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9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a">
    <w:name w:val="Основной шрифт"/>
    <w:semiHidden/>
    <w:rsid w:val="00F400A1"/>
  </w:style>
  <w:style w:type="paragraph" w:styleId="afb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c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6">
    <w:name w:val="1"/>
    <w:basedOn w:val="a5"/>
    <w:next w:val="ad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d">
    <w:name w:val="FollowedHyperlink"/>
    <w:rsid w:val="00F400A1"/>
    <w:rPr>
      <w:color w:val="800080"/>
      <w:u w:val="single"/>
    </w:rPr>
  </w:style>
  <w:style w:type="paragraph" w:customStyle="1" w:styleId="afe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">
    <w:name w:val="Strong"/>
    <w:qFormat/>
    <w:rsid w:val="00F400A1"/>
    <w:rPr>
      <w:b/>
      <w:bCs/>
    </w:rPr>
  </w:style>
  <w:style w:type="character" w:customStyle="1" w:styleId="bl1">
    <w:name w:val="bl1"/>
    <w:rsid w:val="00F400A1"/>
    <w:rPr>
      <w:color w:val="4288B8"/>
    </w:rPr>
  </w:style>
  <w:style w:type="paragraph" w:styleId="aff0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7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1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2">
    <w:name w:val="Символы концевой сноски"/>
    <w:rsid w:val="00F400A1"/>
    <w:rPr>
      <w:vertAlign w:val="superscript"/>
    </w:rPr>
  </w:style>
  <w:style w:type="character" w:customStyle="1" w:styleId="18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3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9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4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a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5">
    <w:name w:val="footnote text"/>
    <w:basedOn w:val="a5"/>
    <w:link w:val="aff6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6">
    <w:name w:val="Текст сноски Знак"/>
    <w:link w:val="aff5"/>
    <w:uiPriority w:val="99"/>
    <w:rsid w:val="00452B0B"/>
    <w:rPr>
      <w:rFonts w:ascii="Calibri" w:eastAsia="Calibri" w:hAnsi="Calibri"/>
      <w:lang w:val="x-none" w:eastAsia="en-US"/>
    </w:rPr>
  </w:style>
  <w:style w:type="character" w:styleId="aff7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15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15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0">
    <w:name w:val="Пункт1"/>
    <w:basedOn w:val="a5"/>
    <w:rsid w:val="00950770"/>
    <w:pPr>
      <w:numPr>
        <w:numId w:val="15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8">
    <w:name w:val="List Paragraph"/>
    <w:basedOn w:val="a5"/>
    <w:uiPriority w:val="34"/>
    <w:qFormat/>
    <w:rsid w:val="007449E4"/>
    <w:pPr>
      <w:suppressAutoHyphens w:val="0"/>
      <w:ind w:left="720"/>
      <w:contextualSpacing/>
    </w:pPr>
    <w:rPr>
      <w:rFonts w:eastAsia="Calibri"/>
      <w:kern w:val="0"/>
      <w:lang w:eastAsia="en-US"/>
    </w:rPr>
  </w:style>
  <w:style w:type="paragraph" w:customStyle="1" w:styleId="29">
    <w:name w:val="Абзац списка2"/>
    <w:basedOn w:val="a5"/>
    <w:rsid w:val="00D50137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9">
    <w:name w:val="No Spacing"/>
    <w:uiPriority w:val="1"/>
    <w:qFormat/>
    <w:rsid w:val="00751514"/>
    <w:rPr>
      <w:rFonts w:ascii="Calibri" w:hAnsi="Calibri"/>
      <w:sz w:val="22"/>
      <w:szCs w:val="22"/>
    </w:rPr>
  </w:style>
  <w:style w:type="paragraph" w:customStyle="1" w:styleId="1">
    <w:name w:val="Стиль Заголовок 1 + По ширине"/>
    <w:basedOn w:val="12"/>
    <w:next w:val="2a"/>
    <w:rsid w:val="00692827"/>
    <w:pPr>
      <w:numPr>
        <w:numId w:val="2"/>
      </w:numPr>
      <w:tabs>
        <w:tab w:val="num" w:pos="643"/>
        <w:tab w:val="num" w:pos="860"/>
      </w:tabs>
      <w:suppressAutoHyphens w:val="0"/>
      <w:spacing w:before="0" w:after="0" w:line="240" w:lineRule="auto"/>
      <w:ind w:left="1080"/>
      <w:jc w:val="center"/>
    </w:pPr>
    <w:rPr>
      <w:rFonts w:ascii="Times New Roman" w:hAnsi="Times New Roman" w:cs="Times New Roman"/>
      <w:kern w:val="0"/>
      <w:sz w:val="28"/>
      <w:szCs w:val="20"/>
      <w:lang w:eastAsia="ru-RU"/>
    </w:rPr>
  </w:style>
  <w:style w:type="paragraph" w:customStyle="1" w:styleId="affa">
    <w:name w:val="Стиль номер обычный"/>
    <w:basedOn w:val="2a"/>
    <w:qFormat/>
    <w:rsid w:val="00692827"/>
    <w:pPr>
      <w:suppressAutoHyphens w:val="0"/>
      <w:spacing w:line="240" w:lineRule="auto"/>
      <w:ind w:left="0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270">
    <w:name w:val="Основной текст 27"/>
    <w:basedOn w:val="a5"/>
    <w:rsid w:val="00692827"/>
    <w:pPr>
      <w:suppressAutoHyphens w:val="0"/>
    </w:pPr>
    <w:rPr>
      <w:rFonts w:ascii="Times New Roman" w:hAnsi="Times New Roman"/>
      <w:kern w:val="0"/>
      <w:sz w:val="28"/>
      <w:lang w:val="en-US"/>
    </w:rPr>
  </w:style>
  <w:style w:type="paragraph" w:styleId="2a">
    <w:name w:val="List Continue 2"/>
    <w:basedOn w:val="a5"/>
    <w:semiHidden/>
    <w:unhideWhenUsed/>
    <w:rsid w:val="00692827"/>
    <w:pPr>
      <w:spacing w:after="120"/>
      <w:ind w:left="566"/>
      <w:contextualSpacing/>
    </w:pPr>
  </w:style>
  <w:style w:type="character" w:customStyle="1" w:styleId="33">
    <w:name w:val="Заголовок 3 Знак"/>
    <w:link w:val="32"/>
    <w:rsid w:val="001F401C"/>
    <w:rPr>
      <w:b/>
      <w:sz w:val="28"/>
      <w:szCs w:val="24"/>
    </w:rPr>
  </w:style>
  <w:style w:type="character" w:styleId="affb">
    <w:name w:val="annotation reference"/>
    <w:basedOn w:val="a7"/>
    <w:semiHidden/>
    <w:unhideWhenUsed/>
    <w:rsid w:val="006B62F7"/>
    <w:rPr>
      <w:sz w:val="16"/>
      <w:szCs w:val="16"/>
    </w:rPr>
  </w:style>
  <w:style w:type="paragraph" w:styleId="affc">
    <w:name w:val="annotation text"/>
    <w:basedOn w:val="a5"/>
    <w:link w:val="affd"/>
    <w:semiHidden/>
    <w:unhideWhenUsed/>
    <w:rsid w:val="006B62F7"/>
    <w:pPr>
      <w:spacing w:line="240" w:lineRule="auto"/>
    </w:pPr>
    <w:rPr>
      <w:sz w:val="20"/>
      <w:szCs w:val="20"/>
    </w:rPr>
  </w:style>
  <w:style w:type="character" w:customStyle="1" w:styleId="affd">
    <w:name w:val="Текст примечания Знак"/>
    <w:basedOn w:val="a7"/>
    <w:link w:val="affc"/>
    <w:semiHidden/>
    <w:rsid w:val="006B62F7"/>
    <w:rPr>
      <w:rFonts w:ascii="Calibri" w:hAnsi="Calibri"/>
      <w:kern w:val="1"/>
      <w:lang w:eastAsia="ar-SA"/>
    </w:rPr>
  </w:style>
  <w:style w:type="paragraph" w:styleId="affe">
    <w:name w:val="annotation subject"/>
    <w:basedOn w:val="affc"/>
    <w:next w:val="affc"/>
    <w:link w:val="afff"/>
    <w:semiHidden/>
    <w:unhideWhenUsed/>
    <w:rsid w:val="006B62F7"/>
    <w:rPr>
      <w:b/>
      <w:bCs/>
    </w:rPr>
  </w:style>
  <w:style w:type="character" w:customStyle="1" w:styleId="afff">
    <w:name w:val="Тема примечания Знак"/>
    <w:basedOn w:val="affd"/>
    <w:link w:val="affe"/>
    <w:semiHidden/>
    <w:rsid w:val="006B62F7"/>
    <w:rPr>
      <w:rFonts w:ascii="Calibri" w:hAnsi="Calibri"/>
      <w:b/>
      <w:bCs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TSP@tatspirtprom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EEA02-D63B-45A6-87AB-E50C6CE7F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5</Pages>
  <Words>1046</Words>
  <Characters>5967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&lt;arabianhorse&gt;</Company>
  <LinksUpToDate>false</LinksUpToDate>
  <CharactersWithSpaces>7000</CharactersWithSpaces>
  <SharedDoc>false</SharedDoc>
  <HLinks>
    <vt:vector size="6" baseType="variant">
      <vt:variant>
        <vt:i4>4128778</vt:i4>
      </vt:variant>
      <vt:variant>
        <vt:i4>0</vt:i4>
      </vt:variant>
      <vt:variant>
        <vt:i4>0</vt:i4>
      </vt:variant>
      <vt:variant>
        <vt:i4>5</vt:i4>
      </vt:variant>
      <vt:variant>
        <vt:lpwstr>mailto:tender@tatspirtprom.ru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1</dc:creator>
  <cp:keywords/>
  <cp:lastModifiedBy>Хуснутдинова Альбина Айратовна</cp:lastModifiedBy>
  <cp:revision>21</cp:revision>
  <cp:lastPrinted>2020-08-25T10:29:00Z</cp:lastPrinted>
  <dcterms:created xsi:type="dcterms:W3CDTF">2024-11-02T06:47:00Z</dcterms:created>
  <dcterms:modified xsi:type="dcterms:W3CDTF">2025-03-07T06:07:00Z</dcterms:modified>
</cp:coreProperties>
</file>